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B57D" w14:textId="77777777" w:rsidR="009A6D0D" w:rsidRPr="00630982" w:rsidRDefault="009A6D0D" w:rsidP="006309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DE781DB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56D9BBB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8FC215D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B98AAC0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ADB69E8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E7AC15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657510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ECCB5D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E68BE57" w14:textId="77777777" w:rsidR="009A6D0D" w:rsidRPr="00630982" w:rsidRDefault="00113EFE" w:rsidP="00630982">
      <w:pPr>
        <w:tabs>
          <w:tab w:val="left" w:pos="10960"/>
        </w:tabs>
        <w:spacing w:before="2"/>
        <w:ind w:left="111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highlight w:val="lightGray"/>
        </w:rPr>
        <w:t xml:space="preserve">                 </w:t>
      </w:r>
      <w:r w:rsidRPr="00630982">
        <w:rPr>
          <w:rFonts w:asciiTheme="minorHAnsi" w:eastAsia="Arial Narrow" w:hAnsiTheme="minorHAnsi" w:cstheme="minorHAnsi"/>
          <w:b/>
          <w:spacing w:val="8"/>
          <w:sz w:val="22"/>
          <w:szCs w:val="22"/>
          <w:highlight w:val="lightGray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highlight w:val="lightGray"/>
        </w:rPr>
        <w:t>H</w:t>
      </w:r>
      <w:r w:rsidRPr="00630982">
        <w:rPr>
          <w:rFonts w:asciiTheme="minorHAnsi" w:eastAsia="Arial Narrow" w:hAnsiTheme="minorHAnsi" w:cstheme="minorHAnsi"/>
          <w:b/>
          <w:w w:val="99"/>
          <w:sz w:val="22"/>
          <w:szCs w:val="22"/>
          <w:highlight w:val="lightGray"/>
        </w:rPr>
        <w:t>OW</w:t>
      </w:r>
      <w:r w:rsidRPr="00630982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  <w:highlight w:val="lightGray"/>
        </w:rPr>
        <w:t xml:space="preserve"> </w:t>
      </w:r>
      <w:r w:rsidRPr="00630982">
        <w:rPr>
          <w:rFonts w:asciiTheme="minorHAnsi" w:eastAsia="Arial Narrow" w:hAnsiTheme="minorHAnsi" w:cstheme="minorHAnsi"/>
          <w:b/>
          <w:w w:val="99"/>
          <w:sz w:val="22"/>
          <w:szCs w:val="22"/>
          <w:highlight w:val="lightGray"/>
        </w:rPr>
        <w:t>TO</w:t>
      </w:r>
      <w:r w:rsidRPr="00630982">
        <w:rPr>
          <w:rFonts w:asciiTheme="minorHAnsi" w:eastAsia="Arial Narrow" w:hAnsiTheme="minorHAnsi" w:cstheme="minorHAnsi"/>
          <w:b/>
          <w:spacing w:val="3"/>
          <w:w w:val="99"/>
          <w:sz w:val="22"/>
          <w:szCs w:val="22"/>
          <w:highlight w:val="lightGray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highlight w:val="lightGray"/>
        </w:rPr>
        <w:t>W</w:t>
      </w:r>
      <w:r w:rsidRPr="00630982">
        <w:rPr>
          <w:rFonts w:asciiTheme="minorHAnsi" w:eastAsia="Arial Narrow" w:hAnsiTheme="minorHAnsi" w:cstheme="minorHAnsi"/>
          <w:b/>
          <w:w w:val="99"/>
          <w:sz w:val="22"/>
          <w:szCs w:val="22"/>
          <w:highlight w:val="lightGray"/>
        </w:rPr>
        <w:t>RI</w:t>
      </w:r>
      <w:r w:rsidRPr="00630982">
        <w:rPr>
          <w:rFonts w:asciiTheme="minorHAnsi" w:eastAsia="Arial Narrow" w:hAnsiTheme="minorHAnsi" w:cstheme="minorHAnsi"/>
          <w:b/>
          <w:spacing w:val="3"/>
          <w:w w:val="99"/>
          <w:sz w:val="22"/>
          <w:szCs w:val="22"/>
          <w:highlight w:val="lightGray"/>
        </w:rPr>
        <w:t>T</w:t>
      </w:r>
      <w:r w:rsidRPr="00630982">
        <w:rPr>
          <w:rFonts w:asciiTheme="minorHAnsi" w:eastAsia="Arial Narrow" w:hAnsiTheme="minorHAnsi" w:cstheme="minorHAnsi"/>
          <w:b/>
          <w:w w:val="99"/>
          <w:sz w:val="22"/>
          <w:szCs w:val="22"/>
          <w:highlight w:val="lightGray"/>
        </w:rPr>
        <w:t xml:space="preserve">E A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highlight w:val="lightGray"/>
        </w:rPr>
        <w:t>P</w:t>
      </w:r>
      <w:r w:rsidRPr="00630982">
        <w:rPr>
          <w:rFonts w:asciiTheme="minorHAnsi" w:eastAsia="Arial Narrow" w:hAnsiTheme="minorHAnsi" w:cstheme="minorHAnsi"/>
          <w:b/>
          <w:w w:val="99"/>
          <w:sz w:val="22"/>
          <w:szCs w:val="22"/>
          <w:highlight w:val="lightGray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  <w:highlight w:val="lightGray"/>
        </w:rPr>
        <w:t>O</w:t>
      </w:r>
      <w:r w:rsidRPr="00630982">
        <w:rPr>
          <w:rFonts w:asciiTheme="minorHAnsi" w:eastAsia="Arial Narrow" w:hAnsiTheme="minorHAnsi" w:cstheme="minorHAnsi"/>
          <w:b/>
          <w:spacing w:val="2"/>
          <w:w w:val="99"/>
          <w:sz w:val="22"/>
          <w:szCs w:val="22"/>
          <w:highlight w:val="lightGray"/>
        </w:rPr>
        <w:t>F</w:t>
      </w:r>
      <w:r w:rsidRPr="00630982">
        <w:rPr>
          <w:rFonts w:asciiTheme="minorHAnsi" w:eastAsia="Arial Narrow" w:hAnsiTheme="minorHAnsi" w:cstheme="minorHAnsi"/>
          <w:b/>
          <w:w w:val="99"/>
          <w:sz w:val="22"/>
          <w:szCs w:val="22"/>
          <w:highlight w:val="lightGray"/>
        </w:rPr>
        <w:t>ESS</w:t>
      </w:r>
      <w:r w:rsidRPr="00630982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  <w:highlight w:val="lightGray"/>
        </w:rPr>
        <w:t>I</w:t>
      </w:r>
      <w:r w:rsidRPr="00630982">
        <w:rPr>
          <w:rFonts w:asciiTheme="minorHAnsi" w:eastAsia="Arial Narrow" w:hAnsiTheme="minorHAnsi" w:cstheme="minorHAnsi"/>
          <w:b/>
          <w:w w:val="99"/>
          <w:sz w:val="22"/>
          <w:szCs w:val="22"/>
          <w:highlight w:val="lightGray"/>
        </w:rPr>
        <w:t>O</w:t>
      </w:r>
      <w:r w:rsidRPr="00630982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  <w:highlight w:val="lightGray"/>
        </w:rPr>
        <w:t>N</w:t>
      </w:r>
      <w:r w:rsidRPr="00630982">
        <w:rPr>
          <w:rFonts w:asciiTheme="minorHAnsi" w:eastAsia="Arial Narrow" w:hAnsiTheme="minorHAnsi" w:cstheme="minorHAnsi"/>
          <w:b/>
          <w:w w:val="99"/>
          <w:sz w:val="22"/>
          <w:szCs w:val="22"/>
          <w:highlight w:val="lightGray"/>
        </w:rPr>
        <w:t>AL</w:t>
      </w:r>
      <w:r w:rsidRPr="00630982">
        <w:rPr>
          <w:rFonts w:asciiTheme="minorHAnsi" w:eastAsia="Arial Narrow" w:hAnsiTheme="minorHAnsi" w:cstheme="minorHAnsi"/>
          <w:b/>
          <w:spacing w:val="3"/>
          <w:w w:val="99"/>
          <w:sz w:val="22"/>
          <w:szCs w:val="22"/>
          <w:highlight w:val="lightGray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highlight w:val="lightGray"/>
        </w:rPr>
        <w:t>R</w:t>
      </w:r>
      <w:r w:rsidRPr="00630982">
        <w:rPr>
          <w:rFonts w:asciiTheme="minorHAnsi" w:eastAsia="Arial Narrow" w:hAnsiTheme="minorHAnsi" w:cstheme="minorHAnsi"/>
          <w:b/>
          <w:w w:val="99"/>
          <w:sz w:val="22"/>
          <w:szCs w:val="22"/>
          <w:highlight w:val="lightGray"/>
        </w:rPr>
        <w:t>E</w:t>
      </w:r>
      <w:r w:rsidRPr="00630982">
        <w:rPr>
          <w:rFonts w:asciiTheme="minorHAnsi" w:eastAsia="Arial Narrow" w:hAnsiTheme="minorHAnsi" w:cstheme="minorHAnsi"/>
          <w:b/>
          <w:spacing w:val="-2"/>
          <w:w w:val="99"/>
          <w:sz w:val="22"/>
          <w:szCs w:val="22"/>
          <w:highlight w:val="lightGray"/>
        </w:rPr>
        <w:t>S</w:t>
      </w:r>
      <w:r w:rsidRPr="00630982">
        <w:rPr>
          <w:rFonts w:asciiTheme="minorHAnsi" w:eastAsia="Arial Narrow" w:hAnsiTheme="minorHAnsi" w:cstheme="minorHAnsi"/>
          <w:b/>
          <w:w w:val="99"/>
          <w:sz w:val="22"/>
          <w:szCs w:val="22"/>
          <w:highlight w:val="lightGray"/>
        </w:rPr>
        <w:t>U</w:t>
      </w:r>
      <w:r w:rsidRPr="00630982">
        <w:rPr>
          <w:rFonts w:asciiTheme="minorHAnsi" w:eastAsia="Arial Narrow" w:hAnsiTheme="minorHAnsi" w:cstheme="minorHAnsi"/>
          <w:b/>
          <w:spacing w:val="3"/>
          <w:w w:val="99"/>
          <w:sz w:val="22"/>
          <w:szCs w:val="22"/>
          <w:highlight w:val="lightGray"/>
        </w:rPr>
        <w:t>M</w:t>
      </w:r>
      <w:r w:rsidRPr="00630982">
        <w:rPr>
          <w:rFonts w:asciiTheme="minorHAnsi" w:eastAsia="Arial Narrow" w:hAnsiTheme="minorHAnsi" w:cstheme="minorHAnsi"/>
          <w:b/>
          <w:w w:val="99"/>
          <w:sz w:val="22"/>
          <w:szCs w:val="22"/>
          <w:highlight w:val="lightGray"/>
        </w:rPr>
        <w:t xml:space="preserve">E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highlight w:val="lightGray"/>
        </w:rPr>
        <w:tab/>
      </w:r>
    </w:p>
    <w:p w14:paraId="335AE327" w14:textId="77777777" w:rsidR="009A6D0D" w:rsidRPr="00630982" w:rsidRDefault="009A6D0D" w:rsidP="0063098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0C916F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D824290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94089C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BF317C7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7E3D768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ACB6767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84AC437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7565E1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764E97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55DEBF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F31A238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E29093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752AE9D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A0182A5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6FDC3F8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053B44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637973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DB175F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C0691A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30E1A6B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F184C9E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24029C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28EC1BB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9AAFCFF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FB8A937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A407015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518ABF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E894658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35C794F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DA68F4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9D3B737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A288EB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0F73B1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7A21DC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15CEE8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53864D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F81B99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EB8B64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F34DFDD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A7CEB9E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567C71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94CB9A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F7A4940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1590E7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08BD7FE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FEA2E66" w14:textId="77777777" w:rsidR="009A6D0D" w:rsidRPr="00630982" w:rsidRDefault="00630982" w:rsidP="00630982">
      <w:pPr>
        <w:ind w:left="1228"/>
        <w:rPr>
          <w:rFonts w:asciiTheme="minorHAnsi" w:hAnsiTheme="minorHAnsi" w:cstheme="minorHAnsi"/>
          <w:sz w:val="22"/>
          <w:szCs w:val="22"/>
        </w:rPr>
        <w:sectPr w:rsidR="009A6D0D" w:rsidRPr="00630982">
          <w:pgSz w:w="12240" w:h="15840"/>
          <w:pgMar w:top="1480" w:right="580" w:bottom="280" w:left="580" w:header="720" w:footer="720" w:gutter="0"/>
          <w:cols w:space="720"/>
        </w:sectPr>
      </w:pPr>
      <w:r w:rsidRPr="00630982">
        <w:rPr>
          <w:rFonts w:asciiTheme="minorHAnsi" w:hAnsiTheme="minorHAnsi" w:cstheme="minorHAnsi"/>
          <w:sz w:val="22"/>
          <w:szCs w:val="22"/>
        </w:rPr>
        <w:pict w14:anchorId="05E0C2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05pt;height:54.25pt">
            <v:imagedata r:id="rId7" o:title=""/>
          </v:shape>
        </w:pict>
      </w:r>
    </w:p>
    <w:p w14:paraId="1602D41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  <w:sectPr w:rsidR="009A6D0D" w:rsidRPr="00630982">
          <w:pgSz w:w="12240" w:h="15840"/>
          <w:pgMar w:top="0" w:right="0" w:bottom="0" w:left="0" w:header="720" w:footer="720" w:gutter="0"/>
          <w:cols w:space="720"/>
        </w:sectPr>
      </w:pPr>
    </w:p>
    <w:p w14:paraId="058FA325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27270AB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B595319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CD5AD0B" w14:textId="77777777" w:rsidR="009A6D0D" w:rsidRPr="00630982" w:rsidRDefault="00113EFE" w:rsidP="00630982">
      <w:pPr>
        <w:spacing w:before="31"/>
        <w:ind w:left="100" w:right="143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The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owing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ips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ug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tio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that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ho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ons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der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wh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 wr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ting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d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nding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our 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to pro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e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mplo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ye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:</w:t>
      </w:r>
    </w:p>
    <w:p w14:paraId="4C5C32FF" w14:textId="77777777" w:rsidR="009A6D0D" w:rsidRPr="00630982" w:rsidRDefault="009A6D0D" w:rsidP="006309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81D3CBA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Use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white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lored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in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rd si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z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(8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½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1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s). M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fice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 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res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r.</w:t>
      </w:r>
    </w:p>
    <w:p w14:paraId="64AF681C" w14:textId="77777777" w:rsidR="009A6D0D" w:rsidRPr="00630982" w:rsidRDefault="00113EFE" w:rsidP="00630982">
      <w:pPr>
        <w:tabs>
          <w:tab w:val="left" w:pos="820"/>
        </w:tabs>
        <w:spacing w:before="18"/>
        <w:ind w:left="820" w:right="558" w:hanging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clu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Wh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lett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r, cre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rt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intr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em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il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y.</w:t>
      </w:r>
    </w:p>
    <w:p w14:paraId="3839F162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The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sy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cr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sist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.</w:t>
      </w:r>
    </w:p>
    <w:p w14:paraId="21EE1611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ys k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u</w:t>
      </w:r>
      <w:r w:rsidRPr="00630982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da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!</w:t>
      </w:r>
    </w:p>
    <w:p w14:paraId="45D15F5F" w14:textId="77777777" w:rsidR="009A6D0D" w:rsidRPr="00630982" w:rsidRDefault="009A6D0D" w:rsidP="006309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44872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C0162CB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C37E31C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ny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ompan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Ap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ica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nt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Tr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ck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Sys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ms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(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), whi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h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n 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um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for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w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ords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nd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that</w:t>
      </w:r>
    </w:p>
    <w:p w14:paraId="27106916" w14:textId="77777777" w:rsidR="009A6D0D" w:rsidRPr="00630982" w:rsidRDefault="00113EFE" w:rsidP="00630982">
      <w:pPr>
        <w:spacing w:before="1"/>
        <w:ind w:left="100" w:right="148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tch the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job d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ion.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rds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tify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ls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is 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f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cific job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How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r,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re,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the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cific ways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4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 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y’s sys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3B9C4882" w14:textId="77777777" w:rsidR="009A6D0D" w:rsidRPr="00630982" w:rsidRDefault="009A6D0D" w:rsidP="006309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596830F" w14:textId="77777777" w:rsidR="009A6D0D" w:rsidRPr="00630982" w:rsidRDefault="00113EFE" w:rsidP="00630982">
      <w:pPr>
        <w:tabs>
          <w:tab w:val="left" w:pos="820"/>
        </w:tabs>
        <w:ind w:left="820" w:right="182" w:hanging="36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no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invi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ible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cial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lor,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sh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wa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 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cros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rd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 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ub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wa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ys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ub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 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 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more c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in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A2EBC81" w14:textId="77777777" w:rsidR="009A6D0D" w:rsidRPr="00630982" w:rsidRDefault="00113EFE" w:rsidP="00630982">
      <w:pPr>
        <w:tabs>
          <w:tab w:val="left" w:pos="820"/>
        </w:tabs>
        <w:spacing w:before="2"/>
        <w:ind w:left="820" w:right="353" w:hanging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sz w:val="22"/>
          <w:szCs w:val="22"/>
        </w:rPr>
        <w:t>Use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rd,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lack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ink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ly.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sizes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>4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6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yo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12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bod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E02639F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rgins 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q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y 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tw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6</w:t>
      </w:r>
      <w:r w:rsidRPr="00630982">
        <w:rPr>
          <w:rFonts w:asciiTheme="minorHAnsi" w:eastAsia="Arial Narrow" w:hAnsiTheme="minorHAnsi" w:cstheme="minorHAnsi"/>
          <w:spacing w:val="5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1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ch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si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s.</w:t>
      </w:r>
    </w:p>
    <w:p w14:paraId="1CB4C4E6" w14:textId="77777777" w:rsidR="009A6D0D" w:rsidRPr="00630982" w:rsidRDefault="00113EFE" w:rsidP="00630982">
      <w:pPr>
        <w:tabs>
          <w:tab w:val="left" w:pos="820"/>
        </w:tabs>
        <w:spacing w:before="23"/>
        <w:ind w:left="820" w:right="484" w:hanging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ldi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g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st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more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nd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/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 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r.</w:t>
      </w:r>
    </w:p>
    <w:p w14:paraId="5DF261E0" w14:textId="77777777" w:rsidR="009A6D0D" w:rsidRPr="00630982" w:rsidRDefault="009A6D0D" w:rsidP="006309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A1C2A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6B5C9FF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7133E76" w14:textId="77777777" w:rsidR="009A6D0D" w:rsidRPr="00630982" w:rsidRDefault="00113EFE" w:rsidP="00630982">
      <w:pPr>
        <w:ind w:left="100" w:right="209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Key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w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ords 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sk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ing nouns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nd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tion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v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rbs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nd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mpor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nt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n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our 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king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in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8501466" w14:textId="77777777" w:rsidR="009A6D0D" w:rsidRPr="00630982" w:rsidRDefault="009A6D0D" w:rsidP="006309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32B7D99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Use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if 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“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”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lso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“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wye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”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67E29D4" w14:textId="77777777" w:rsidR="009A6D0D" w:rsidRPr="00630982" w:rsidRDefault="00113EFE" w:rsidP="00630982">
      <w:pPr>
        <w:tabs>
          <w:tab w:val="left" w:pos="820"/>
        </w:tabs>
        <w:spacing w:before="22"/>
        <w:ind w:left="820" w:right="801" w:hanging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no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“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”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“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”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“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”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beg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rbs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id.</w:t>
      </w:r>
    </w:p>
    <w:p w14:paraId="51177C49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Ke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y w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rds =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+ 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(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one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d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n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ag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rate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 sk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).</w:t>
      </w:r>
    </w:p>
    <w:p w14:paraId="0D07E74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340FBDF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F0B4265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DFF193A" w14:textId="77777777" w:rsidR="009A6D0D" w:rsidRPr="00630982" w:rsidRDefault="009A6D0D" w:rsidP="0063098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E778C47" w14:textId="77777777" w:rsidR="009A6D0D" w:rsidRPr="00630982" w:rsidRDefault="00113EFE" w:rsidP="00630982">
      <w:pPr>
        <w:ind w:left="3110" w:right="3131"/>
        <w:jc w:val="center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headerReference w:type="default" r:id="rId8"/>
          <w:pgSz w:w="12240" w:h="15840"/>
          <w:pgMar w:top="1020" w:right="600" w:bottom="280" w:left="620" w:header="748" w:footer="0" w:gutter="0"/>
          <w:cols w:space="720"/>
        </w:sect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Alw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ay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proo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ea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d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y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our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ume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b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f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re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y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ou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nd it!</w:t>
      </w:r>
    </w:p>
    <w:p w14:paraId="2B4D6134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96C07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C624E0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258303E" w14:textId="77777777" w:rsidR="009A6D0D" w:rsidRPr="00630982" w:rsidRDefault="00113EFE" w:rsidP="00630982">
      <w:pPr>
        <w:spacing w:before="31"/>
        <w:ind w:left="100" w:right="431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ive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two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car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or j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l.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lace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ry,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 wh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little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sitio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ctive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cific to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f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’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app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us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on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hat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ou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n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bu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to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tion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or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ompan</w:t>
      </w:r>
      <w:r w:rsidRPr="00630982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w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C3FA24C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0422D67" w14:textId="77777777" w:rsidR="009A6D0D" w:rsidRPr="00630982" w:rsidRDefault="00113EFE" w:rsidP="00630982">
      <w:pPr>
        <w:ind w:left="1741" w:right="176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:</w:t>
      </w:r>
      <w:r w:rsidRPr="00630982">
        <w:rPr>
          <w:rFonts w:asciiTheme="minorHAnsi" w:eastAsia="Arial Narrow" w:hAnsiTheme="minorHAnsi" w:cstheme="minorHAnsi"/>
          <w:b/>
          <w:i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OW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AM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-1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OT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w w:val="99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pacing w:val="2"/>
          <w:w w:val="99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w w:val="99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-1"/>
          <w:w w:val="99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w w:val="99"/>
          <w:sz w:val="22"/>
          <w:szCs w:val="22"/>
        </w:rPr>
        <w:t>.</w:t>
      </w:r>
    </w:p>
    <w:p w14:paraId="65D4A28E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96D0F2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7EA544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3AF37B3" w14:textId="77777777" w:rsidR="009A6D0D" w:rsidRPr="00630982" w:rsidRDefault="00113EFE" w:rsidP="00630982">
      <w:pPr>
        <w:tabs>
          <w:tab w:val="left" w:pos="10900"/>
        </w:tabs>
        <w:ind w:left="100" w:right="77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nag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See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age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sition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sibil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clu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iz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anag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ts.</w:t>
      </w:r>
    </w:p>
    <w:p w14:paraId="03F8B210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6D3AFBB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209814F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1B28E97" w14:textId="77777777" w:rsidR="009A6D0D" w:rsidRPr="00630982" w:rsidRDefault="00113EFE" w:rsidP="00630982">
      <w:pPr>
        <w:tabs>
          <w:tab w:val="left" w:pos="10900"/>
        </w:tabs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d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min: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2A14F6FF" w14:textId="77777777" w:rsidR="009A6D0D" w:rsidRPr="00630982" w:rsidRDefault="00113EFE" w:rsidP="00630982">
      <w:pPr>
        <w:spacing w:before="6"/>
        <w:ind w:left="100" w:right="406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inistrative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sition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ge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tric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zing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ical,</w:t>
      </w:r>
      <w:r w:rsidRPr="00630982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omm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ity,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01545AB3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C28322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D182987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2FE09F5" w14:textId="77777777" w:rsidR="009A6D0D" w:rsidRPr="00630982" w:rsidRDefault="00113EFE" w:rsidP="00630982">
      <w:pPr>
        <w:tabs>
          <w:tab w:val="left" w:pos="10900"/>
        </w:tabs>
        <w:ind w:left="100" w:right="77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ac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hing: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lem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ry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Te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ize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stro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ities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tiv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3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 sti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rning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ronm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ir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l.</w:t>
      </w:r>
    </w:p>
    <w:p w14:paraId="56D0B8FF" w14:textId="77777777" w:rsidR="009A6D0D" w:rsidRPr="00630982" w:rsidRDefault="009A6D0D" w:rsidP="006309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055E2EF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9EFAB9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A958AC2" w14:textId="77777777" w:rsidR="009A6D0D" w:rsidRPr="00630982" w:rsidRDefault="00113EFE" w:rsidP="00630982">
      <w:pPr>
        <w:tabs>
          <w:tab w:val="left" w:pos="10900"/>
        </w:tabs>
        <w:ind w:left="100" w:right="77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Crim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nal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 xml:space="preserve"> J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  <w:u w:val="single" w:color="000000"/>
        </w:rPr>
        <w:t>u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tic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See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f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ield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jus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initi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tive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7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rve 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 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lue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inis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rdi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75F8E6FA" w14:textId="77777777" w:rsidR="009A6D0D" w:rsidRPr="00630982" w:rsidRDefault="009A6D0D" w:rsidP="006309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8C1EEFE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2FA6EF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C7F309B" w14:textId="77777777" w:rsidR="009A6D0D" w:rsidRPr="00630982" w:rsidRDefault="00113EFE" w:rsidP="00630982">
      <w:pPr>
        <w:tabs>
          <w:tab w:val="left" w:pos="10900"/>
        </w:tabs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h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up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ort: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06785300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sition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zing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nd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sk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ical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serv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5114CC50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5EF0470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D89FB5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17B99AA" w14:textId="77777777" w:rsidR="009A6D0D" w:rsidRPr="00630982" w:rsidRDefault="00113EFE" w:rsidP="00630982">
      <w:pPr>
        <w:tabs>
          <w:tab w:val="left" w:pos="10900"/>
        </w:tabs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Ac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ou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tin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g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4DC2C18F" w14:textId="77777777" w:rsidR="009A6D0D" w:rsidRPr="00630982" w:rsidRDefault="00113EFE" w:rsidP="00630982">
      <w:pPr>
        <w:spacing w:before="1"/>
        <w:ind w:left="100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headerReference w:type="default" r:id="rId9"/>
          <w:pgSz w:w="12240" w:h="15840"/>
          <w:pgMar w:top="1020" w:right="600" w:bottom="280" w:left="620" w:header="748" w:footer="0" w:gutter="0"/>
          <w:cols w:space="720"/>
        </w:sect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See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sition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zing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lytica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rship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ls.</w:t>
      </w:r>
    </w:p>
    <w:p w14:paraId="43886AA2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36FA0F7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C7F14F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253735D" w14:textId="77777777" w:rsidR="009A6D0D" w:rsidRPr="00630982" w:rsidRDefault="00113EFE" w:rsidP="00630982">
      <w:pPr>
        <w:spacing w:before="31"/>
        <w:ind w:left="100" w:right="373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A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ry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ive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which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ry is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ive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fe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q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fic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167D7C65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719FEB6" w14:textId="77777777" w:rsidR="009A6D0D" w:rsidRPr="00630982" w:rsidRDefault="00113EFE" w:rsidP="00630982">
      <w:pPr>
        <w:ind w:left="1741" w:right="176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:</w:t>
      </w:r>
      <w:r w:rsidRPr="00630982">
        <w:rPr>
          <w:rFonts w:asciiTheme="minorHAnsi" w:eastAsia="Arial Narrow" w:hAnsiTheme="minorHAnsi" w:cstheme="minorHAnsi"/>
          <w:b/>
          <w:i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OW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AM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-1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6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spacing w:val="-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OT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w w:val="99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pacing w:val="2"/>
          <w:w w:val="99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w w:val="99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-1"/>
          <w:w w:val="99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w w:val="99"/>
          <w:sz w:val="22"/>
          <w:szCs w:val="22"/>
        </w:rPr>
        <w:t>.</w:t>
      </w:r>
    </w:p>
    <w:p w14:paraId="6B4D8C04" w14:textId="77777777" w:rsidR="009A6D0D" w:rsidRPr="00630982" w:rsidRDefault="00113EFE" w:rsidP="00630982">
      <w:pPr>
        <w:spacing w:before="1"/>
        <w:ind w:left="360" w:right="383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ples</w:t>
      </w:r>
      <w:r w:rsidRPr="00630982">
        <w:rPr>
          <w:rFonts w:asciiTheme="minorHAnsi" w:eastAsia="Arial Narrow" w:hAnsiTheme="minorHAnsi" w:cstheme="minorHAnsi"/>
          <w:i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ased</w:t>
      </w:r>
      <w:r w:rsidRPr="00630982">
        <w:rPr>
          <w:rFonts w:asciiTheme="minorHAnsi" w:eastAsia="Arial Narrow" w:hAnsiTheme="minorHAnsi" w:cstheme="minorHAnsi"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xa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ples</w:t>
      </w:r>
      <w:r w:rsidRPr="00630982">
        <w:rPr>
          <w:rFonts w:asciiTheme="minorHAnsi" w:eastAsia="Arial Narrow" w:hAnsiTheme="minorHAnsi" w:cstheme="minorHAnsi"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esent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i/>
          <w:spacing w:val="-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i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“M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nize</w:t>
      </w:r>
      <w:r w:rsidRPr="00630982">
        <w:rPr>
          <w:rFonts w:asciiTheme="minorHAnsi" w:eastAsia="Arial Narrow" w:hAnsiTheme="minorHAnsi" w:cstheme="minorHAnsi"/>
          <w:i/>
          <w:spacing w:val="-8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Your</w:t>
      </w:r>
      <w:r w:rsidRPr="00630982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i/>
          <w:spacing w:val="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su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es</w:t>
      </w:r>
      <w:r w:rsidRPr="00630982">
        <w:rPr>
          <w:rFonts w:asciiTheme="minorHAnsi" w:eastAsia="Arial Narrow" w:hAnsiTheme="minorHAnsi" w:cstheme="minorHAnsi"/>
          <w:i/>
          <w:spacing w:val="-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nd</w:t>
      </w:r>
      <w:r w:rsidRPr="00630982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Cover</w:t>
      </w:r>
      <w:r w:rsidRPr="00630982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tt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er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s”</w:t>
      </w:r>
      <w:r w:rsidRPr="00630982">
        <w:rPr>
          <w:rFonts w:asciiTheme="minorHAnsi" w:eastAsia="Arial Narrow" w:hAnsiTheme="minorHAnsi" w:cstheme="minorHAnsi"/>
          <w:i/>
          <w:spacing w:val="-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by</w:t>
      </w:r>
      <w:r w:rsidRPr="00630982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i/>
          <w:spacing w:val="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i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low</w:t>
      </w:r>
      <w:r w:rsidRPr="00630982">
        <w:rPr>
          <w:rFonts w:asciiTheme="minorHAnsi" w:eastAsia="Arial Narrow" w:hAnsiTheme="minorHAnsi" w:cstheme="minorHAnsi"/>
          <w:i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and</w:t>
      </w:r>
      <w:r w:rsidRPr="00630982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i/>
          <w:spacing w:val="3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 xml:space="preserve">ise </w:t>
      </w:r>
      <w:r w:rsidRPr="00630982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sma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i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of</w:t>
      </w:r>
      <w:r w:rsidRPr="00630982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1"/>
          <w:w w:val="99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i/>
          <w:w w:val="99"/>
          <w:sz w:val="22"/>
          <w:szCs w:val="22"/>
        </w:rPr>
        <w:t>he</w:t>
      </w:r>
    </w:p>
    <w:p w14:paraId="190177FB" w14:textId="77777777" w:rsidR="009A6D0D" w:rsidRPr="00630982" w:rsidRDefault="00113EFE" w:rsidP="00630982">
      <w:pPr>
        <w:spacing w:before="1"/>
        <w:ind w:left="2977" w:right="299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Resu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pacing w:val="-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iting</w:t>
      </w:r>
      <w:r w:rsidRPr="00630982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cade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i/>
          <w:spacing w:val="-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i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ht</w:t>
      </w:r>
      <w:r w:rsidRPr="00630982">
        <w:rPr>
          <w:rFonts w:asciiTheme="minorHAnsi" w:eastAsia="Arial Narrow" w:hAnsiTheme="minorHAnsi" w:cstheme="minorHAnsi"/>
          <w:i/>
          <w:spacing w:val="-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i/>
          <w:spacing w:val="-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w w:val="99"/>
          <w:sz w:val="22"/>
          <w:szCs w:val="22"/>
        </w:rPr>
        <w:t>Cons</w:t>
      </w:r>
      <w:r w:rsidRPr="00630982">
        <w:rPr>
          <w:rFonts w:asciiTheme="minorHAnsi" w:eastAsia="Arial Narrow" w:hAnsiTheme="minorHAnsi" w:cstheme="minorHAnsi"/>
          <w:i/>
          <w:spacing w:val="1"/>
          <w:w w:val="99"/>
          <w:sz w:val="22"/>
          <w:szCs w:val="22"/>
        </w:rPr>
        <w:t>or</w:t>
      </w:r>
      <w:r w:rsidRPr="00630982">
        <w:rPr>
          <w:rFonts w:asciiTheme="minorHAnsi" w:eastAsia="Arial Narrow" w:hAnsiTheme="minorHAnsi" w:cstheme="minorHAnsi"/>
          <w:i/>
          <w:w w:val="99"/>
          <w:sz w:val="22"/>
          <w:szCs w:val="22"/>
        </w:rPr>
        <w:t>tiu</w:t>
      </w:r>
      <w:r w:rsidRPr="00630982">
        <w:rPr>
          <w:rFonts w:asciiTheme="minorHAnsi" w:eastAsia="Arial Narrow" w:hAnsiTheme="minorHAnsi" w:cstheme="minorHAnsi"/>
          <w:i/>
          <w:spacing w:val="6"/>
          <w:w w:val="99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i/>
          <w:w w:val="99"/>
          <w:sz w:val="22"/>
          <w:szCs w:val="22"/>
        </w:rPr>
        <w:t>.</w:t>
      </w:r>
    </w:p>
    <w:p w14:paraId="68649BD7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BB882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36251F4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DEEA9C6" w14:textId="77777777" w:rsidR="009A6D0D" w:rsidRPr="00630982" w:rsidRDefault="00113EFE" w:rsidP="00630982">
      <w:pPr>
        <w:tabs>
          <w:tab w:val="left" w:pos="10840"/>
        </w:tabs>
        <w:ind w:left="56" w:right="7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OD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RN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TYL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07F3EA3F" w14:textId="77777777" w:rsidR="009A6D0D" w:rsidRPr="00630982" w:rsidRDefault="00113EFE" w:rsidP="00630982">
      <w:pPr>
        <w:spacing w:before="1"/>
        <w:ind w:left="3559" w:right="357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ial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ice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</w:p>
    <w:p w14:paraId="336E3A25" w14:textId="77777777" w:rsidR="009A6D0D" w:rsidRPr="00630982" w:rsidRDefault="00113EFE" w:rsidP="00630982">
      <w:pPr>
        <w:ind w:left="2496" w:right="251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H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lth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ram 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rdin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│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rker 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</w:p>
    <w:p w14:paraId="26B96D51" w14:textId="77777777" w:rsidR="009A6D0D" w:rsidRPr="00630982" w:rsidRDefault="00113EFE" w:rsidP="00630982">
      <w:pPr>
        <w:spacing w:before="1"/>
        <w:ind w:left="190" w:right="208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Bil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(Engli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sh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ni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h) h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lthc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der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ng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op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h h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lth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d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oc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in rur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nd urb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n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ommuniti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20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5</w:t>
      </w:r>
    </w:p>
    <w:p w14:paraId="32A38808" w14:textId="77777777" w:rsidR="009A6D0D" w:rsidRPr="00630982" w:rsidRDefault="009A6D0D" w:rsidP="006309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6A658F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6AF2509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82CC467" w14:textId="77777777" w:rsidR="009A6D0D" w:rsidRPr="00630982" w:rsidRDefault="00113EFE" w:rsidP="00630982">
      <w:pPr>
        <w:ind w:left="4063" w:right="372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Fo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ic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Science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ec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hn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ian</w:t>
      </w:r>
    </w:p>
    <w:p w14:paraId="28778042" w14:textId="77777777" w:rsidR="009A6D0D" w:rsidRPr="00630982" w:rsidRDefault="00113EFE" w:rsidP="00630982">
      <w:pPr>
        <w:ind w:left="4121" w:right="378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ssion</w:t>
      </w:r>
      <w:r w:rsidRPr="00630982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r Sci</w:t>
      </w:r>
      <w:r w:rsidRPr="00630982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Discov</w:t>
      </w:r>
      <w:r w:rsidRPr="00630982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i/>
          <w:sz w:val="22"/>
          <w:szCs w:val="22"/>
        </w:rPr>
        <w:t>ry</w:t>
      </w:r>
    </w:p>
    <w:p w14:paraId="0B80197B" w14:textId="77777777" w:rsidR="009A6D0D" w:rsidRPr="00630982" w:rsidRDefault="00113EFE" w:rsidP="00630982">
      <w:pPr>
        <w:ind w:left="701" w:right="37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in Biology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nd C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imi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ology</w:t>
      </w:r>
      <w:r w:rsidRPr="00630982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tifyi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classify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lyz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ysi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vid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roject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inv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ip,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C5E2B52" w14:textId="77777777" w:rsidR="009A6D0D" w:rsidRPr="00630982" w:rsidRDefault="009A6D0D" w:rsidP="006309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3B0C600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FA8C657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8CDD75D" w14:textId="77777777" w:rsidR="009A6D0D" w:rsidRPr="00630982" w:rsidRDefault="00113EFE" w:rsidP="00630982">
      <w:pPr>
        <w:ind w:left="3523" w:right="282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Pro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 Analy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/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op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</w:p>
    <w:p w14:paraId="1BCBE9DF" w14:textId="77777777" w:rsidR="009A6D0D" w:rsidRPr="00630982" w:rsidRDefault="00113EFE" w:rsidP="00630982">
      <w:pPr>
        <w:ind w:left="1802" w:right="110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lytical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+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rs’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ndu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try.</w:t>
      </w:r>
    </w:p>
    <w:p w14:paraId="78D7D6BE" w14:textId="77777777" w:rsidR="009A6D0D" w:rsidRPr="00630982" w:rsidRDefault="00113EFE" w:rsidP="00630982">
      <w:pPr>
        <w:ind w:left="4438" w:right="3738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hni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 xml:space="preserve"> I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lud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es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:</w:t>
      </w:r>
    </w:p>
    <w:p w14:paraId="0B5622D9" w14:textId="77777777" w:rsidR="009A6D0D" w:rsidRPr="00630982" w:rsidRDefault="00113EFE" w:rsidP="00630982">
      <w:pPr>
        <w:ind w:left="2129" w:right="143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Com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rpre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 •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SQL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ware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•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wa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rald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•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Acc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</w:p>
    <w:p w14:paraId="0283A0FF" w14:textId="77777777" w:rsidR="009A6D0D" w:rsidRPr="00630982" w:rsidRDefault="00113EFE" w:rsidP="00630982">
      <w:pPr>
        <w:ind w:left="3283" w:right="2587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V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sic • 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+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+ •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Py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•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•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</w:p>
    <w:p w14:paraId="0EC41907" w14:textId="77777777" w:rsidR="009A6D0D" w:rsidRPr="00630982" w:rsidRDefault="009A6D0D" w:rsidP="006309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400D27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E974DE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D93E6D1" w14:textId="77777777" w:rsidR="009A6D0D" w:rsidRPr="00630982" w:rsidRDefault="00113EFE" w:rsidP="00630982">
      <w:pPr>
        <w:ind w:left="4248" w:right="426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oun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&amp;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Fi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</w:p>
    <w:p w14:paraId="7E0AA262" w14:textId="77777777" w:rsidR="009A6D0D" w:rsidRPr="00630982" w:rsidRDefault="00113EFE" w:rsidP="00630982">
      <w:pPr>
        <w:ind w:left="3226" w:right="324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Tax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&amp;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it 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cial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nn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&amp;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stme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</w:p>
    <w:p w14:paraId="79048E39" w14:textId="77777777" w:rsidR="009A6D0D" w:rsidRPr="00630982" w:rsidRDefault="00113EFE" w:rsidP="00630982">
      <w:pPr>
        <w:ind w:left="1409" w:right="1427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Q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ickB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ware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Oracle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eop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lock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Tax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wa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</w:p>
    <w:p w14:paraId="3ED10E07" w14:textId="77777777" w:rsidR="009A6D0D" w:rsidRPr="00630982" w:rsidRDefault="009A6D0D" w:rsidP="006309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513FCFA" w14:textId="77777777" w:rsidR="009A6D0D" w:rsidRPr="00630982" w:rsidRDefault="00113EFE" w:rsidP="00630982">
      <w:pPr>
        <w:tabs>
          <w:tab w:val="left" w:pos="10860"/>
        </w:tabs>
        <w:ind w:left="62" w:right="8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TR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DITION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 xml:space="preserve"> 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TYL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1ADD0C3E" w14:textId="77777777" w:rsidR="009A6D0D" w:rsidRPr="00630982" w:rsidRDefault="00113EFE" w:rsidP="00630982">
      <w:pPr>
        <w:tabs>
          <w:tab w:val="left" w:pos="460"/>
        </w:tabs>
        <w:spacing w:before="2"/>
        <w:ind w:left="460" w:right="222" w:hanging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Outg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ing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nd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rti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ul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eop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equ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tly 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ract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2D2B5F19" w14:textId="77777777" w:rsidR="009A6D0D" w:rsidRPr="00630982" w:rsidRDefault="00113EFE" w:rsidP="00630982">
      <w:pPr>
        <w:tabs>
          <w:tab w:val="left" w:pos="460"/>
        </w:tabs>
        <w:spacing w:before="18"/>
        <w:ind w:left="460" w:right="1154" w:hanging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bility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rn,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in,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nd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pply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inf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tion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qui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ck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7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ade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loyme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iev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ts.</w:t>
      </w:r>
    </w:p>
    <w:p w14:paraId="73EBFAE0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rs</w:t>
      </w:r>
      <w:r w:rsidRPr="00630982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 xml:space="preserve">ip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bi</w:t>
      </w:r>
      <w:r w:rsidRPr="00630982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iti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3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tly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ga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cr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pon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sibil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ty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loyme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5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ry 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ic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rsuit.</w:t>
      </w:r>
    </w:p>
    <w:p w14:paraId="3F045770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Sou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249B4B77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4AADDA8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A067688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4FE2D07" w14:textId="77777777" w:rsidR="009A6D0D" w:rsidRPr="00630982" w:rsidRDefault="00113EFE" w:rsidP="00630982">
      <w:pPr>
        <w:ind w:left="100" w:right="78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Det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ori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d, hig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gy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mi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ngi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gr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duate</w:t>
      </w:r>
      <w:r w:rsidRPr="00630982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lytical 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vid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ity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rovide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l,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nn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iza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ski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ical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ips.</w:t>
      </w:r>
    </w:p>
    <w:p w14:paraId="6612356A" w14:textId="77777777" w:rsidR="009A6D0D" w:rsidRPr="00630982" w:rsidRDefault="00113EFE" w:rsidP="00630982">
      <w:pPr>
        <w:tabs>
          <w:tab w:val="left" w:pos="820"/>
        </w:tabs>
        <w:spacing w:before="22"/>
        <w:ind w:left="820" w:right="775" w:hanging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sz w:val="22"/>
          <w:szCs w:val="22"/>
        </w:rPr>
        <w:t>Co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trib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tly,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as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rom fl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lay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 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lcul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rts.</w:t>
      </w:r>
    </w:p>
    <w:p w14:paraId="63981579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headerReference w:type="default" r:id="rId10"/>
          <w:pgSz w:w="12240" w:h="15840"/>
          <w:pgMar w:top="1020" w:right="600" w:bottom="280" w:left="620" w:header="748" w:footer="0" w:gutter="0"/>
          <w:cols w:space="720"/>
        </w:sect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xc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rfor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ma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rds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rs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 rev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ws in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ree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revio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7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siti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s.</w:t>
      </w:r>
    </w:p>
    <w:p w14:paraId="5C7CA75C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52D5D8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86A97A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C47D82D" w14:textId="77777777" w:rsidR="009A6D0D" w:rsidRPr="00630982" w:rsidRDefault="00113EFE" w:rsidP="00630982">
      <w:pPr>
        <w:spacing w:before="31"/>
        <w:ind w:left="140" w:right="269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The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rses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strate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 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stry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ve 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work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ressive 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rses;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ry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0B3D0447" w14:textId="77777777" w:rsidR="009A6D0D" w:rsidRPr="00630982" w:rsidRDefault="009A6D0D" w:rsidP="006309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ED9C7AC" w14:textId="77777777" w:rsidR="009A6D0D" w:rsidRPr="00630982" w:rsidRDefault="00113EFE" w:rsidP="00630982">
      <w:pPr>
        <w:ind w:left="140" w:right="273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This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rojects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r,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way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ze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fo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j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l.</w:t>
      </w:r>
    </w:p>
    <w:p w14:paraId="43CDEDF2" w14:textId="77777777" w:rsidR="009A6D0D" w:rsidRPr="00630982" w:rsidRDefault="009A6D0D" w:rsidP="006309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E2E3C4C" w14:textId="77777777" w:rsidR="009A6D0D" w:rsidRPr="00630982" w:rsidRDefault="00113EFE" w:rsidP="00630982">
      <w:pPr>
        <w:ind w:left="140" w:right="383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list 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sing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multiple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lumn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ry.</w:t>
      </w:r>
    </w:p>
    <w:p w14:paraId="5ECC1237" w14:textId="77777777" w:rsidR="009A6D0D" w:rsidRPr="00630982" w:rsidRDefault="009A6D0D" w:rsidP="0063098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5E3A351" w14:textId="77777777" w:rsidR="009A6D0D" w:rsidRPr="00630982" w:rsidRDefault="00113EFE" w:rsidP="00630982">
      <w:pPr>
        <w:ind w:left="1781" w:right="176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:</w:t>
      </w:r>
      <w:r w:rsidRPr="00630982">
        <w:rPr>
          <w:rFonts w:asciiTheme="minorHAnsi" w:eastAsia="Arial Narrow" w:hAnsiTheme="minorHAnsi" w:cstheme="minorHAnsi"/>
          <w:b/>
          <w:i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OW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AM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-1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OT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w w:val="99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pacing w:val="2"/>
          <w:w w:val="99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w w:val="99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-1"/>
          <w:w w:val="99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w w:val="99"/>
          <w:sz w:val="22"/>
          <w:szCs w:val="22"/>
        </w:rPr>
        <w:t>.</w:t>
      </w:r>
    </w:p>
    <w:p w14:paraId="18FD4461" w14:textId="77777777" w:rsidR="009A6D0D" w:rsidRPr="00630982" w:rsidRDefault="009A6D0D" w:rsidP="006309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734EA9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417B8C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D17BC86" w14:textId="77777777" w:rsidR="009A6D0D" w:rsidRPr="00630982" w:rsidRDefault="00113EFE" w:rsidP="00630982">
      <w:pPr>
        <w:tabs>
          <w:tab w:val="left" w:pos="10940"/>
        </w:tabs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T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W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O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COL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UM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N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P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LE: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p w14:paraId="02A8368D" w14:textId="77777777" w:rsidR="009A6D0D" w:rsidRPr="00630982" w:rsidRDefault="009A6D0D" w:rsidP="006309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A4178D9" w14:textId="77777777" w:rsidR="009A6D0D" w:rsidRPr="00630982" w:rsidRDefault="00113EFE" w:rsidP="00630982">
      <w:pPr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REL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EV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 COU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</w:t>
      </w:r>
    </w:p>
    <w:p w14:paraId="0CC5C41A" w14:textId="77777777" w:rsidR="009A6D0D" w:rsidRPr="00630982" w:rsidRDefault="009A6D0D" w:rsidP="006309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A00C473" w14:textId="77777777" w:rsidR="009A6D0D" w:rsidRPr="00630982" w:rsidRDefault="00113EFE" w:rsidP="00630982">
      <w:pPr>
        <w:ind w:left="860" w:right="4077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Fin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cial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g                               </w:t>
      </w:r>
      <w:r w:rsidRPr="00630982">
        <w:rPr>
          <w:rFonts w:asciiTheme="minorHAnsi" w:eastAsia="Arial Narrow" w:hAnsiTheme="minorHAnsi" w:cstheme="minorHAnsi"/>
          <w:spacing w:val="3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 Calc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lus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</w:t>
      </w:r>
      <w:r w:rsidRPr="00630982">
        <w:rPr>
          <w:rFonts w:asciiTheme="minorHAnsi" w:eastAsia="Arial Narrow" w:hAnsiTheme="minorHAnsi" w:cstheme="minorHAnsi"/>
          <w:spacing w:val="5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 Fi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ics                                     </w:t>
      </w:r>
      <w:r w:rsidRPr="00630982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Org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iza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</w:p>
    <w:p w14:paraId="2A7D1E0A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CF6234D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9B5074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0E430FE" w14:textId="77777777" w:rsidR="009A6D0D" w:rsidRPr="00630982" w:rsidRDefault="00113EFE" w:rsidP="00630982">
      <w:pPr>
        <w:tabs>
          <w:tab w:val="left" w:pos="10940"/>
        </w:tabs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TH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COLU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N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L</w:t>
      </w:r>
      <w:r w:rsidRPr="00630982">
        <w:rPr>
          <w:rFonts w:asciiTheme="minorHAnsi" w:eastAsia="Arial Narrow" w:hAnsiTheme="minorHAnsi" w:cstheme="minorHAnsi"/>
          <w:b/>
          <w:spacing w:val="2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6D3834B9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0"/>
        <w:gridCol w:w="3611"/>
        <w:gridCol w:w="2808"/>
      </w:tblGrid>
      <w:tr w:rsidR="009A6D0D" w:rsidRPr="00630982" w14:paraId="32D730DC" w14:textId="77777777">
        <w:trPr>
          <w:trHeight w:hRule="exact" w:val="496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204B7CBE" w14:textId="77777777" w:rsidR="009A6D0D" w:rsidRPr="00630982" w:rsidRDefault="00113EFE" w:rsidP="00630982">
            <w:pPr>
              <w:spacing w:before="7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REL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EV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 COU</w:t>
            </w:r>
            <w:r w:rsidRPr="00630982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SE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D4F48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A6D0D" w:rsidRPr="00630982" w14:paraId="1DDA0E4D" w14:textId="77777777">
        <w:trPr>
          <w:trHeight w:hRule="exact" w:val="688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047A2824" w14:textId="77777777" w:rsidR="009A6D0D" w:rsidRPr="00630982" w:rsidRDefault="009A6D0D" w:rsidP="00630982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6293BD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 C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rcuits</w:t>
            </w:r>
          </w:p>
          <w:p w14:paraId="29CAAF60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Har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ware Mo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14:paraId="5FB6B710" w14:textId="77777777" w:rsidR="009A6D0D" w:rsidRPr="00630982" w:rsidRDefault="009A6D0D" w:rsidP="00630982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99BBB2" w14:textId="77777777" w:rsidR="009A6D0D" w:rsidRPr="00630982" w:rsidRDefault="00113EFE" w:rsidP="00630982">
            <w:pPr>
              <w:ind w:left="8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ty</w:t>
            </w:r>
          </w:p>
          <w:p w14:paraId="47C2A887" w14:textId="77777777" w:rsidR="009A6D0D" w:rsidRPr="00630982" w:rsidRDefault="00113EFE" w:rsidP="00630982">
            <w:pPr>
              <w:ind w:left="8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yst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1C82F78" w14:textId="77777777" w:rsidR="009A6D0D" w:rsidRPr="00630982" w:rsidRDefault="009A6D0D" w:rsidP="00630982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D1BBB3" w14:textId="77777777" w:rsidR="009A6D0D" w:rsidRPr="00630982" w:rsidRDefault="00113EFE" w:rsidP="00630982">
            <w:pPr>
              <w:ind w:left="106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l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</w:t>
            </w:r>
          </w:p>
          <w:p w14:paraId="541AA934" w14:textId="77777777" w:rsidR="009A6D0D" w:rsidRPr="00630982" w:rsidRDefault="00113EFE" w:rsidP="00630982">
            <w:pPr>
              <w:ind w:left="106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 Gr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ph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ics</w:t>
            </w:r>
          </w:p>
        </w:tc>
      </w:tr>
      <w:tr w:rsidR="009A6D0D" w:rsidRPr="00630982" w14:paraId="6A73CEF2" w14:textId="77777777">
        <w:trPr>
          <w:trHeight w:hRule="exact" w:val="358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516374B7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VLS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sign</w:t>
            </w:r>
          </w:p>
        </w:tc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</w:tcPr>
          <w:p w14:paraId="6F817B07" w14:textId="77777777" w:rsidR="009A6D0D" w:rsidRPr="00630982" w:rsidRDefault="00113EFE" w:rsidP="00630982">
            <w:pPr>
              <w:ind w:left="80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Numerical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lys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559A09F" w14:textId="77777777" w:rsidR="009A6D0D" w:rsidRPr="00630982" w:rsidRDefault="00113EFE" w:rsidP="00630982">
            <w:pPr>
              <w:ind w:left="106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ry</w:t>
            </w:r>
          </w:p>
        </w:tc>
      </w:tr>
    </w:tbl>
    <w:p w14:paraId="77D71C49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  <w:sectPr w:rsidR="009A6D0D" w:rsidRPr="00630982">
          <w:headerReference w:type="default" r:id="rId11"/>
          <w:pgSz w:w="12240" w:h="15840"/>
          <w:pgMar w:top="1020" w:right="600" w:bottom="280" w:left="580" w:header="748" w:footer="0" w:gutter="0"/>
          <w:cols w:space="720"/>
        </w:sectPr>
      </w:pPr>
    </w:p>
    <w:p w14:paraId="12651ED3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C5C3355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82A23F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3B182C8" w14:textId="77777777" w:rsidR="009A6D0D" w:rsidRPr="00630982" w:rsidRDefault="00113EFE" w:rsidP="00630982">
      <w:pPr>
        <w:spacing w:before="31"/>
        <w:ind w:left="100" w:right="313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ade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k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stry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litt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sts,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roject.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rs,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rk, 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ies,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rch.</w:t>
      </w:r>
    </w:p>
    <w:p w14:paraId="5BF30F44" w14:textId="77777777" w:rsidR="009A6D0D" w:rsidRPr="00630982" w:rsidRDefault="009A6D0D" w:rsidP="006309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69D9107" w14:textId="77777777" w:rsidR="009A6D0D" w:rsidRPr="00630982" w:rsidRDefault="00113EFE" w:rsidP="00630982">
      <w:pPr>
        <w:ind w:left="100" w:right="155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rojects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hou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ctive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rbs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le.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t, incl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title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 to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two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rovidi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ject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ep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t.</w:t>
      </w:r>
    </w:p>
    <w:p w14:paraId="35D16D8B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E644995" w14:textId="77777777" w:rsidR="009A6D0D" w:rsidRPr="00630982" w:rsidRDefault="00113EFE" w:rsidP="00630982">
      <w:pPr>
        <w:ind w:left="1776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:</w:t>
      </w:r>
      <w:r w:rsidRPr="00630982">
        <w:rPr>
          <w:rFonts w:asciiTheme="minorHAnsi" w:eastAsia="Arial Narrow" w:hAnsiTheme="minorHAnsi" w:cstheme="minorHAnsi"/>
          <w:b/>
          <w:i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OW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AM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-1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OT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.</w:t>
      </w:r>
    </w:p>
    <w:p w14:paraId="2867BC09" w14:textId="77777777" w:rsidR="009A6D0D" w:rsidRPr="00630982" w:rsidRDefault="009A6D0D" w:rsidP="006309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A5761E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CB1365E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57F62FA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tware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ngin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ng Gr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up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roj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1304FED1" w14:textId="77777777" w:rsidR="009A6D0D" w:rsidRPr="00630982" w:rsidRDefault="00113EFE" w:rsidP="00630982">
      <w:pPr>
        <w:ind w:left="100" w:right="839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Desi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library ca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log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sys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3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r, cl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rver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l.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ject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ware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qu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rem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cifica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cifica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cific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1B06447" w14:textId="77777777" w:rsidR="009A6D0D" w:rsidRPr="00630982" w:rsidRDefault="009A6D0D" w:rsidP="006309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03D528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9151F7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A642FEF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rogr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mm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ng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108F9D4C" w14:textId="77777777" w:rsidR="009A6D0D" w:rsidRPr="00630982" w:rsidRDefault="00113EFE" w:rsidP="00630982">
      <w:pPr>
        <w:spacing w:before="6"/>
        <w:ind w:left="100" w:right="254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Comp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lf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x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of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rs,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8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-frie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 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rs’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isp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0922C4C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2BA489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F7F6867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5D4FCF4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mp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on of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g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Sys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</w:t>
      </w:r>
    </w:p>
    <w:p w14:paraId="16F8E5B3" w14:textId="77777777" w:rsidR="009A6D0D" w:rsidRPr="00630982" w:rsidRDefault="00113EFE" w:rsidP="00630982">
      <w:pPr>
        <w:spacing w:before="2"/>
        <w:ind w:left="100" w:right="843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rch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sys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ies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8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make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f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rec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590BB53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C6F3AF0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234F695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4E49376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ves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tment Ma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ge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nt</w:t>
      </w:r>
    </w:p>
    <w:p w14:paraId="5FF9EDD5" w14:textId="77777777" w:rsidR="009A6D0D" w:rsidRPr="00630982" w:rsidRDefault="00113EFE" w:rsidP="00630982">
      <w:pPr>
        <w:ind w:left="100" w:right="202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stme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k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5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in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ies,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 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rch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mark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1225E7A9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3350BB8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50F7D1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E3DCC3E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Psyc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holo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h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13D142EA" w14:textId="77777777" w:rsidR="009A6D0D" w:rsidRPr="00630982" w:rsidRDefault="00113EFE" w:rsidP="00630982">
      <w:pPr>
        <w:spacing w:before="6"/>
        <w:ind w:left="100" w:right="121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sy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ysio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ress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ys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ical m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 cl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ical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stic 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rns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vior.</w:t>
      </w:r>
    </w:p>
    <w:p w14:paraId="5E00BD0F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D61CF2D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C55CC50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28BE02B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3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 Gr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phic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ign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roj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5B23B9EC" w14:textId="77777777" w:rsidR="009A6D0D" w:rsidRPr="00630982" w:rsidRDefault="00113EFE" w:rsidP="00630982">
      <w:pPr>
        <w:spacing w:before="2"/>
        <w:ind w:left="100" w:right="585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headerReference w:type="default" r:id="rId12"/>
          <w:pgSz w:w="12240" w:h="15840"/>
          <w:pgMar w:top="1020" w:right="600" w:bottom="280" w:left="620" w:header="748" w:footer="0" w:gutter="0"/>
          <w:cols w:space="720"/>
        </w:sect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3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struct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2</w:t>
      </w:r>
      <w:r w:rsidRPr="00630982">
        <w:rPr>
          <w:rFonts w:asciiTheme="minorHAnsi" w:eastAsia="Arial Narrow" w:hAnsiTheme="minorHAnsi" w:cstheme="minorHAnsi"/>
          <w:spacing w:val="7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ry 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tricate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Maya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wa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reme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racy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rch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ral 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rc</w:t>
      </w:r>
      <w:r w:rsidRPr="00630982">
        <w:rPr>
          <w:rFonts w:asciiTheme="minorHAnsi" w:eastAsia="Arial Narrow" w:hAnsiTheme="minorHAnsi" w:cstheme="minorHAnsi"/>
          <w:spacing w:val="7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4A06695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88C1F6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29E3C0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B722241" w14:textId="77777777" w:rsidR="009A6D0D" w:rsidRPr="00630982" w:rsidRDefault="00113EFE" w:rsidP="00630982">
      <w:pPr>
        <w:spacing w:before="31"/>
        <w:ind w:left="100" w:right="155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lt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revio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f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lts,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strate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q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 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lue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sition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citi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cific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les.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 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sibil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rom 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7"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 –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 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rts 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8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roject,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or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iza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498CA32" w14:textId="77777777" w:rsidR="009A6D0D" w:rsidRPr="00630982" w:rsidRDefault="009A6D0D" w:rsidP="006309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4918494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lp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ind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 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rself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s:</w:t>
      </w:r>
    </w:p>
    <w:p w14:paraId="0D98063F" w14:textId="77777777" w:rsidR="009A6D0D" w:rsidRPr="00630982" w:rsidRDefault="00113EFE" w:rsidP="00630982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was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 work?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How 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 work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relev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iza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?</w:t>
      </w:r>
    </w:p>
    <w:p w14:paraId="1C3468B2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ls was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trib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?</w:t>
      </w:r>
      <w:r w:rsidRPr="00630982">
        <w:rPr>
          <w:rFonts w:asciiTheme="minorHAnsi" w:eastAsia="Arial Narrow" w:hAnsiTheme="minorHAnsi" w:cstheme="minorHAnsi"/>
          <w:spacing w:val="5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Wh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d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?</w:t>
      </w:r>
    </w:p>
    <w:p w14:paraId="21A124EC" w14:textId="77777777" w:rsidR="009A6D0D" w:rsidRPr="00630982" w:rsidRDefault="00113EFE" w:rsidP="00630982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How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sic j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s?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Com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rs in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w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?</w:t>
      </w:r>
    </w:p>
    <w:p w14:paraId="3E122450" w14:textId="77777777" w:rsidR="009A6D0D" w:rsidRPr="00630982" w:rsidRDefault="00113EFE" w:rsidP="00630982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Did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 work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/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incr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gn/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cy,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?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</w:p>
    <w:p w14:paraId="5907DBD7" w14:textId="77777777" w:rsidR="009A6D0D" w:rsidRPr="00630982" w:rsidRDefault="00113EFE" w:rsidP="00630982">
      <w:pPr>
        <w:ind w:left="782" w:right="3873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ieve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more 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;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/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t?</w:t>
      </w:r>
    </w:p>
    <w:p w14:paraId="1D89AB96" w14:textId="77777777" w:rsidR="009A6D0D" w:rsidRPr="00630982" w:rsidRDefault="00113EFE" w:rsidP="00630982">
      <w:pPr>
        <w:tabs>
          <w:tab w:val="left" w:pos="820"/>
        </w:tabs>
        <w:spacing w:before="22"/>
        <w:ind w:left="820" w:right="759" w:hanging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ive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/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ition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my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loyme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?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Did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7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tly main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hit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ve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co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goa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q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s?</w:t>
      </w:r>
    </w:p>
    <w:p w14:paraId="45886339" w14:textId="77777777" w:rsidR="009A6D0D" w:rsidRPr="00630982" w:rsidRDefault="009A6D0D" w:rsidP="0063098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C53515C" w14:textId="77777777" w:rsidR="009A6D0D" w:rsidRPr="00630982" w:rsidRDefault="00113EFE" w:rsidP="00630982">
      <w:pPr>
        <w:ind w:left="2136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:</w:t>
      </w:r>
      <w:r w:rsidRPr="00630982">
        <w:rPr>
          <w:rFonts w:asciiTheme="minorHAnsi" w:eastAsia="Arial Narrow" w:hAnsiTheme="minorHAnsi" w:cstheme="minorHAnsi"/>
          <w:b/>
          <w:i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OW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AM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-1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OT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.</w:t>
      </w:r>
    </w:p>
    <w:p w14:paraId="4364ED1F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1E988AB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72CC9C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C44F5D0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Yo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lt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ral me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wh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low:</w:t>
      </w:r>
    </w:p>
    <w:p w14:paraId="1C96FA57" w14:textId="77777777" w:rsidR="009A6D0D" w:rsidRPr="00630982" w:rsidRDefault="009A6D0D" w:rsidP="006309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70EA3E9" w14:textId="77777777" w:rsidR="009A6D0D" w:rsidRPr="00630982" w:rsidRDefault="00113EFE" w:rsidP="00630982">
      <w:pPr>
        <w:tabs>
          <w:tab w:val="left" w:pos="10900"/>
        </w:tabs>
        <w:ind w:left="100" w:right="77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OAR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?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(Ac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)</w:t>
      </w:r>
    </w:p>
    <w:p w14:paraId="37B30659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How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ed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/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lace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(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kly,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)</w:t>
      </w:r>
    </w:p>
    <w:p w14:paraId="6A0762F7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How m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w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?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(2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%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50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+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1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$1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)</w:t>
      </w:r>
    </w:p>
    <w:p w14:paraId="386C8761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lt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/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rts (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)</w:t>
      </w:r>
    </w:p>
    <w:p w14:paraId="3692726D" w14:textId="77777777" w:rsidR="009A6D0D" w:rsidRPr="00630982" w:rsidRDefault="009A6D0D" w:rsidP="006309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B3C7F70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 –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ical crew</w:t>
      </w:r>
    </w:p>
    <w:p w14:paraId="4AF1BC3C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 –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ical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crew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</w:p>
    <w:p w14:paraId="36CF2DC1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ical crew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20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sis</w:t>
      </w:r>
    </w:p>
    <w:p w14:paraId="451B046D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Ma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ge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ical crew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2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eop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ba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sis,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incr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3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q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rters in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row</w:t>
      </w:r>
    </w:p>
    <w:p w14:paraId="3885B618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CA79127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3788E9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  <w:sectPr w:rsidR="009A6D0D" w:rsidRPr="00630982">
          <w:headerReference w:type="default" r:id="rId13"/>
          <w:pgSz w:w="12240" w:h="15840"/>
          <w:pgMar w:top="1020" w:right="600" w:bottom="280" w:left="620" w:header="748" w:footer="0" w:gutter="0"/>
          <w:cols w:space="720"/>
        </w:sectPr>
      </w:pPr>
    </w:p>
    <w:p w14:paraId="0302EF6E" w14:textId="77777777" w:rsidR="009A6D0D" w:rsidRPr="00630982" w:rsidRDefault="00113EFE" w:rsidP="00630982">
      <w:pPr>
        <w:tabs>
          <w:tab w:val="left" w:pos="5140"/>
        </w:tabs>
        <w:spacing w:before="31"/>
        <w:ind w:left="100" w:right="-41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/CAR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/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/c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/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ity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–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lem</w:t>
      </w:r>
    </w:p>
    <w:p w14:paraId="22A807C2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lt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 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rts</w:t>
      </w:r>
    </w:p>
    <w:p w14:paraId="233E6B2E" w14:textId="77777777" w:rsidR="009A6D0D" w:rsidRPr="00630982" w:rsidRDefault="00113EFE" w:rsidP="00630982">
      <w:pPr>
        <w:tabs>
          <w:tab w:val="left" w:pos="5040"/>
        </w:tabs>
        <w:spacing w:before="31"/>
        <w:ind w:right="77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br w:type="column"/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TAR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/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sk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</w:p>
    <w:p w14:paraId="2CA29C0E" w14:textId="77777777" w:rsidR="009A6D0D" w:rsidRPr="00630982" w:rsidRDefault="00113EFE" w:rsidP="00630982">
      <w:pPr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</w:p>
    <w:p w14:paraId="75497E7A" w14:textId="77777777" w:rsidR="009A6D0D" w:rsidRPr="00630982" w:rsidRDefault="00113EFE" w:rsidP="00630982">
      <w:pPr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type w:val="continuous"/>
          <w:pgSz w:w="12240" w:h="15840"/>
          <w:pgMar w:top="1480" w:right="600" w:bottom="280" w:left="620" w:header="720" w:footer="720" w:gutter="0"/>
          <w:cols w:num="2" w:space="720" w:equalWidth="0">
            <w:col w:w="5141" w:space="720"/>
            <w:col w:w="5159"/>
          </w:cols>
        </w:sect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lt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</w:p>
    <w:p w14:paraId="1F8613C5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5B1335F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A0CB64E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4BA8C4D" w14:textId="77777777" w:rsidR="009A6D0D" w:rsidRPr="00630982" w:rsidRDefault="00113EFE" w:rsidP="00630982">
      <w:pPr>
        <w:tabs>
          <w:tab w:val="left" w:pos="10860"/>
        </w:tabs>
        <w:spacing w:before="31"/>
        <w:ind w:left="62" w:right="8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D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DITION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L RE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U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T/AC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OMPLI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H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NT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NT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EX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LE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43A54821" w14:textId="77777777" w:rsidR="009A6D0D" w:rsidRPr="00630982" w:rsidRDefault="00113EFE" w:rsidP="00630982">
      <w:pPr>
        <w:tabs>
          <w:tab w:val="left" w:pos="820"/>
        </w:tabs>
        <w:spacing w:before="22"/>
        <w:ind w:left="820" w:right="457" w:hanging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r;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15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 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 of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>3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36CCF1E1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8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-m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 t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roje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tha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w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da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rom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3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lo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rs in 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Dalla</w:t>
      </w:r>
      <w:r w:rsidRPr="00630982">
        <w:rPr>
          <w:rFonts w:asciiTheme="minorHAnsi" w:eastAsia="Arial Narrow" w:hAnsiTheme="minorHAnsi" w:cstheme="minorHAnsi"/>
          <w:spacing w:val="8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Fort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rth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tr</w:t>
      </w:r>
      <w:r w:rsidRPr="00630982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x.</w:t>
      </w:r>
    </w:p>
    <w:p w14:paraId="6F68210C" w14:textId="77777777" w:rsidR="009A6D0D" w:rsidRPr="00630982" w:rsidRDefault="00113EFE" w:rsidP="00630982">
      <w:pPr>
        <w:tabs>
          <w:tab w:val="left" w:pos="820"/>
        </w:tabs>
        <w:spacing w:before="22"/>
        <w:ind w:left="820" w:right="532" w:hanging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yroll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sys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w,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ctro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 re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sys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ich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rseme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ts.</w:t>
      </w:r>
    </w:p>
    <w:p w14:paraId="08C8C12C" w14:textId="77777777" w:rsidR="009A6D0D" w:rsidRPr="00630982" w:rsidRDefault="00113EFE" w:rsidP="00630982">
      <w:pPr>
        <w:tabs>
          <w:tab w:val="left" w:pos="820"/>
        </w:tabs>
        <w:spacing w:before="19"/>
        <w:ind w:left="820" w:right="501" w:hanging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 in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>2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f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l,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ry as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 ins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18A7798C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lastRenderedPageBreak/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nno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b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 syst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ich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incr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lty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rtic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b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20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%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.</w:t>
      </w:r>
    </w:p>
    <w:p w14:paraId="6BEEAB0D" w14:textId="77777777" w:rsidR="009A6D0D" w:rsidRPr="00630982" w:rsidRDefault="00113EFE" w:rsidP="00630982">
      <w:pPr>
        <w:tabs>
          <w:tab w:val="left" w:pos="820"/>
        </w:tabs>
        <w:spacing w:before="22"/>
        <w:ind w:left="820" w:right="690" w:hanging="360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type w:val="continuous"/>
          <w:pgSz w:w="12240" w:h="15840"/>
          <w:pgMar w:top="1480" w:right="600" w:bottom="280" w:left="620" w:header="720" w:footer="720" w:gutter="0"/>
          <w:cols w:space="720"/>
        </w:sect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630982">
        <w:rPr>
          <w:rFonts w:asciiTheme="minorHAnsi" w:eastAsia="Arial Narrow" w:hAnsiTheme="minorHAnsi" w:cstheme="minorHAnsi"/>
          <w:sz w:val="22"/>
          <w:szCs w:val="22"/>
        </w:rPr>
        <w:t>Rec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ogn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z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romo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ssist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1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sist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serv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rship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itie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3E24FE98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C47E43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D0AC109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09C52CF" w14:textId="77777777" w:rsidR="009A6D0D" w:rsidRPr="00630982" w:rsidRDefault="00113EFE" w:rsidP="00630982">
      <w:pPr>
        <w:spacing w:before="31"/>
        <w:ind w:left="140" w:right="308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Yo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ls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: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rtic</w:t>
      </w:r>
      <w:r w:rsidRPr="00630982">
        <w:rPr>
          <w:rFonts w:asciiTheme="minorHAnsi" w:eastAsia="Arial Narrow" w:hAnsiTheme="minorHAnsi" w:cstheme="minorHAnsi"/>
          <w:spacing w:val="-4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xtrac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icul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act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vities,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10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ls which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 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ar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 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ha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rk ex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if 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ing 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work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4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app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ls 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ha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</w:p>
    <w:p w14:paraId="08218F31" w14:textId="77777777" w:rsidR="009A6D0D" w:rsidRPr="00630982" w:rsidRDefault="00113EFE" w:rsidP="00630982">
      <w:pPr>
        <w:spacing w:before="1"/>
        <w:ind w:left="140" w:right="131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r.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r,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mply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ting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that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u h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av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sk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not</w:t>
      </w:r>
      <w:r w:rsidRPr="00630982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Yo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must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incl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how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w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r.</w:t>
      </w:r>
    </w:p>
    <w:p w14:paraId="0A7F02ED" w14:textId="77777777" w:rsidR="009A6D0D" w:rsidRPr="00630982" w:rsidRDefault="009A6D0D" w:rsidP="0063098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59FFEF3" w14:textId="77777777" w:rsidR="009A6D0D" w:rsidRPr="00630982" w:rsidRDefault="00113EFE" w:rsidP="00630982">
      <w:pPr>
        <w:ind w:left="140" w:right="5844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low is 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list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ab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6047EFE" w14:textId="77777777" w:rsidR="009A6D0D" w:rsidRPr="00630982" w:rsidRDefault="009A6D0D" w:rsidP="006309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58895D1" w14:textId="77777777" w:rsidR="009A6D0D" w:rsidRPr="00630982" w:rsidRDefault="00113EFE" w:rsidP="00630982">
      <w:pPr>
        <w:tabs>
          <w:tab w:val="left" w:pos="10940"/>
        </w:tabs>
        <w:ind w:left="140" w:right="82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o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mmuni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ca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tion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6"/>
        <w:gridCol w:w="4391"/>
        <w:gridCol w:w="3219"/>
      </w:tblGrid>
      <w:tr w:rsidR="009A6D0D" w:rsidRPr="00630982" w14:paraId="676076EE" w14:textId="77777777">
        <w:trPr>
          <w:trHeight w:hRule="exact" w:val="295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33E8279A" w14:textId="77777777" w:rsidR="009A6D0D" w:rsidRPr="00630982" w:rsidRDefault="00113EFE" w:rsidP="00630982">
            <w:pPr>
              <w:spacing w:before="7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Spea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fe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ly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6C440D05" w14:textId="77777777" w:rsidR="009A6D0D" w:rsidRPr="00630982" w:rsidRDefault="00113EFE" w:rsidP="00630982">
            <w:pPr>
              <w:spacing w:before="7"/>
              <w:ind w:left="9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roviding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app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ck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14:paraId="09B45D00" w14:textId="77777777" w:rsidR="009A6D0D" w:rsidRPr="00630982" w:rsidRDefault="00113EFE" w:rsidP="00630982">
            <w:pPr>
              <w:spacing w:before="7"/>
              <w:ind w:left="67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uad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</w:tr>
      <w:tr w:rsidR="009A6D0D" w:rsidRPr="00630982" w14:paraId="365CE47A" w14:textId="77777777">
        <w:trPr>
          <w:trHeight w:hRule="exact" w:val="550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7ABF6F8F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ly</w:t>
            </w:r>
          </w:p>
          <w:p w14:paraId="1D27BEC2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W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cisely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18CDCB0E" w14:textId="77777777" w:rsidR="009A6D0D" w:rsidRPr="00630982" w:rsidRDefault="00113EFE" w:rsidP="00630982">
            <w:pPr>
              <w:ind w:left="9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rceiv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non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rb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l 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age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  <w:p w14:paraId="29F3A2DE" w14:textId="77777777" w:rsidR="009A6D0D" w:rsidRPr="00630982" w:rsidRDefault="00113EFE" w:rsidP="00630982">
            <w:pPr>
              <w:ind w:left="9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Faci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iscussi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14:paraId="02BBDCC5" w14:textId="77777777" w:rsidR="009A6D0D" w:rsidRPr="00630982" w:rsidRDefault="00113EFE" w:rsidP="00630982">
            <w:pPr>
              <w:ind w:left="67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Spea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fo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  <w:p w14:paraId="7C1114EE" w14:textId="77777777" w:rsidR="009A6D0D" w:rsidRPr="00630982" w:rsidRDefault="00113EFE" w:rsidP="00630982">
            <w:pPr>
              <w:ind w:left="67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rting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</w:tr>
      <w:tr w:rsidR="009A6D0D" w:rsidRPr="00630982" w14:paraId="6F8B51A0" w14:textId="77777777">
        <w:trPr>
          <w:trHeight w:hRule="exact" w:val="358"/>
        </w:trPr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24B5EA06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iting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71DFA984" w14:textId="77777777" w:rsidR="009A6D0D" w:rsidRPr="00630982" w:rsidRDefault="00113EFE" w:rsidP="00630982">
            <w:pPr>
              <w:ind w:left="9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ressing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14:paraId="2C7715C8" w14:textId="77777777" w:rsidR="009A6D0D" w:rsidRPr="00630982" w:rsidRDefault="00113EFE" w:rsidP="00630982">
            <w:pPr>
              <w:ind w:left="67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Describing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</w:tr>
    </w:tbl>
    <w:p w14:paraId="4EC75B43" w14:textId="77777777" w:rsidR="009A6D0D" w:rsidRPr="00630982" w:rsidRDefault="009A6D0D" w:rsidP="006309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1050828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Re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sea</w:t>
      </w:r>
      <w:r w:rsidRPr="00630982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h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nd</w:t>
      </w:r>
      <w:r w:rsidRPr="00630982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P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nning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6"/>
        <w:gridCol w:w="4187"/>
        <w:gridCol w:w="3052"/>
      </w:tblGrid>
      <w:tr w:rsidR="009A6D0D" w:rsidRPr="00630982" w14:paraId="4FE1E892" w14:textId="77777777">
        <w:trPr>
          <w:trHeight w:hRule="exact" w:val="292"/>
        </w:trPr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4916D92C" w14:textId="77777777" w:rsidR="009A6D0D" w:rsidRPr="00630982" w:rsidRDefault="00113EFE" w:rsidP="00630982">
            <w:pPr>
              <w:spacing w:before="4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87" w:type="dxa"/>
            <w:tcBorders>
              <w:top w:val="nil"/>
              <w:left w:val="nil"/>
              <w:bottom w:val="nil"/>
              <w:right w:val="nil"/>
            </w:tcBorders>
          </w:tcPr>
          <w:p w14:paraId="0C964361" w14:textId="77777777" w:rsidR="009A6D0D" w:rsidRPr="00630982" w:rsidRDefault="00113EFE" w:rsidP="00630982">
            <w:pPr>
              <w:spacing w:before="4"/>
              <w:ind w:left="116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xtracti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</w:tcPr>
          <w:p w14:paraId="7BA3A445" w14:textId="77777777" w:rsidR="009A6D0D" w:rsidRPr="00630982" w:rsidRDefault="00113EFE" w:rsidP="00630982">
            <w:pPr>
              <w:spacing w:before="4"/>
              <w:ind w:left="111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</w:tr>
      <w:tr w:rsidR="009A6D0D" w:rsidRPr="00630982" w14:paraId="553C2BF3" w14:textId="77777777">
        <w:trPr>
          <w:trHeight w:hRule="exact" w:val="276"/>
        </w:trPr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28A40C78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ls</w:t>
            </w:r>
          </w:p>
        </w:tc>
        <w:tc>
          <w:tcPr>
            <w:tcW w:w="4187" w:type="dxa"/>
            <w:tcBorders>
              <w:top w:val="nil"/>
              <w:left w:val="nil"/>
              <w:bottom w:val="nil"/>
              <w:right w:val="nil"/>
            </w:tcBorders>
          </w:tcPr>
          <w:p w14:paraId="387F32DB" w14:textId="77777777" w:rsidR="009A6D0D" w:rsidRPr="00630982" w:rsidRDefault="00113EFE" w:rsidP="00630982">
            <w:pPr>
              <w:ind w:left="116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tifyi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rces</w:t>
            </w: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</w:tcPr>
          <w:p w14:paraId="02CEDE8B" w14:textId="77777777" w:rsidR="009A6D0D" w:rsidRPr="00630982" w:rsidRDefault="00113EFE" w:rsidP="00630982">
            <w:pPr>
              <w:ind w:left="111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siz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</w:p>
        </w:tc>
      </w:tr>
      <w:tr w:rsidR="009A6D0D" w:rsidRPr="00630982" w14:paraId="0C0F56EC" w14:textId="77777777">
        <w:trPr>
          <w:trHeight w:hRule="exact" w:val="276"/>
        </w:trPr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006EDEA1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For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87" w:type="dxa"/>
            <w:tcBorders>
              <w:top w:val="nil"/>
              <w:left w:val="nil"/>
              <w:bottom w:val="nil"/>
              <w:right w:val="nil"/>
            </w:tcBorders>
          </w:tcPr>
          <w:p w14:paraId="385F6655" w14:textId="77777777" w:rsidR="009A6D0D" w:rsidRPr="00630982" w:rsidRDefault="00113EFE" w:rsidP="00630982">
            <w:pPr>
              <w:ind w:left="116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ies</w:t>
            </w: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</w:tcPr>
          <w:p w14:paraId="3EE5AC4A" w14:textId="77777777" w:rsidR="009A6D0D" w:rsidRPr="00630982" w:rsidRDefault="00113EFE" w:rsidP="00630982">
            <w:pPr>
              <w:ind w:left="111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lv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lems</w:t>
            </w:r>
          </w:p>
        </w:tc>
      </w:tr>
      <w:tr w:rsidR="009A6D0D" w:rsidRPr="00630982" w14:paraId="7075B05A" w14:textId="77777777">
        <w:trPr>
          <w:trHeight w:hRule="exact" w:val="358"/>
        </w:trPr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14:paraId="43864C83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lyz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87" w:type="dxa"/>
            <w:tcBorders>
              <w:top w:val="nil"/>
              <w:left w:val="nil"/>
              <w:bottom w:val="nil"/>
              <w:right w:val="nil"/>
            </w:tcBorders>
          </w:tcPr>
          <w:p w14:paraId="123220F3" w14:textId="77777777" w:rsidR="009A6D0D" w:rsidRPr="00630982" w:rsidRDefault="00113EFE" w:rsidP="00630982">
            <w:pPr>
              <w:ind w:left="116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icting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</w:tcPr>
          <w:p w14:paraId="2826B836" w14:textId="77777777" w:rsidR="009A6D0D" w:rsidRPr="00630982" w:rsidRDefault="00113EFE" w:rsidP="00630982">
            <w:pPr>
              <w:ind w:left="111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</w:tr>
    </w:tbl>
    <w:p w14:paraId="6DFB6A7F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1318970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H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u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n R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tio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s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3"/>
        <w:gridCol w:w="4499"/>
        <w:gridCol w:w="2423"/>
      </w:tblGrid>
      <w:tr w:rsidR="009A6D0D" w:rsidRPr="00630982" w14:paraId="3A917893" w14:textId="77777777">
        <w:trPr>
          <w:trHeight w:hRule="exact" w:val="294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4727EE7" w14:textId="77777777" w:rsidR="009A6D0D" w:rsidRPr="00630982" w:rsidRDefault="00113EFE" w:rsidP="00630982">
            <w:pPr>
              <w:spacing w:before="7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</w:t>
            </w: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14:paraId="777B4F5D" w14:textId="77777777" w:rsidR="009A6D0D" w:rsidRPr="00630982" w:rsidRDefault="00113EFE" w:rsidP="00630982">
            <w:pPr>
              <w:spacing w:before="7"/>
              <w:ind w:left="96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rceiv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s 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 w14:paraId="50A08EC2" w14:textId="77777777" w:rsidR="009A6D0D" w:rsidRPr="00630982" w:rsidRDefault="00113EFE" w:rsidP="00630982">
            <w:pPr>
              <w:spacing w:before="7"/>
              <w:ind w:left="61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rs</w:t>
            </w:r>
          </w:p>
        </w:tc>
      </w:tr>
      <w:tr w:rsidR="009A6D0D" w:rsidRPr="00630982" w14:paraId="1941E46B" w14:textId="77777777">
        <w:trPr>
          <w:trHeight w:hRule="exact" w:val="550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9CB7FE8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sitive</w:t>
            </w:r>
          </w:p>
          <w:p w14:paraId="0EF6E5B0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14:paraId="30D654E6" w14:textId="77777777" w:rsidR="009A6D0D" w:rsidRPr="00630982" w:rsidRDefault="00113EFE" w:rsidP="00630982">
            <w:pPr>
              <w:ind w:left="96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roviding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up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rt 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 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rs</w:t>
            </w:r>
          </w:p>
          <w:p w14:paraId="2983CBBB" w14:textId="77777777" w:rsidR="009A6D0D" w:rsidRPr="00630982" w:rsidRDefault="00113EFE" w:rsidP="00630982">
            <w:pPr>
              <w:ind w:left="96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Del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ega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with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 w14:paraId="402B860C" w14:textId="77777777" w:rsidR="009A6D0D" w:rsidRPr="00630982" w:rsidRDefault="00113EFE" w:rsidP="00630982">
            <w:pPr>
              <w:ind w:left="61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  <w:p w14:paraId="60C24E47" w14:textId="77777777" w:rsidR="009A6D0D" w:rsidRPr="00630982" w:rsidRDefault="00113EFE" w:rsidP="00630982">
            <w:pPr>
              <w:ind w:left="61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</w:tr>
      <w:tr w:rsidR="009A6D0D" w:rsidRPr="00630982" w14:paraId="7D34B69B" w14:textId="77777777">
        <w:trPr>
          <w:trHeight w:hRule="exact" w:val="358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FE4A28F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rting</w:t>
            </w: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</w:tcPr>
          <w:p w14:paraId="513CF894" w14:textId="77777777" w:rsidR="009A6D0D" w:rsidRPr="00630982" w:rsidRDefault="00113EFE" w:rsidP="00630982">
            <w:pPr>
              <w:ind w:left="96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yi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</w:tcPr>
          <w:p w14:paraId="2B191B2F" w14:textId="77777777" w:rsidR="009A6D0D" w:rsidRPr="00630982" w:rsidRDefault="00113EFE" w:rsidP="00630982">
            <w:pPr>
              <w:ind w:left="61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</w:tr>
    </w:tbl>
    <w:p w14:paraId="6A4E6506" w14:textId="77777777" w:rsidR="009A6D0D" w:rsidRPr="00630982" w:rsidRDefault="009A6D0D" w:rsidP="006309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C8675D0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Org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niz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tio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,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na</w:t>
      </w:r>
      <w:r w:rsidRPr="00630982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  <w:u w:val="single" w:color="000000"/>
        </w:rPr>
        <w:t>g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t,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nd Le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d</w:t>
      </w:r>
      <w:r w:rsidRPr="00630982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hip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8"/>
        <w:gridCol w:w="4259"/>
        <w:gridCol w:w="2515"/>
      </w:tblGrid>
      <w:tr w:rsidR="009A6D0D" w:rsidRPr="00630982" w14:paraId="04E56E66" w14:textId="77777777">
        <w:trPr>
          <w:trHeight w:hRule="exact" w:val="292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2D629636" w14:textId="77777777" w:rsidR="009A6D0D" w:rsidRPr="00630982" w:rsidRDefault="00113EFE" w:rsidP="00630982">
            <w:pPr>
              <w:spacing w:before="4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itia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ne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w 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</w:tcPr>
          <w:p w14:paraId="3A2973CD" w14:textId="77777777" w:rsidR="009A6D0D" w:rsidRPr="00630982" w:rsidRDefault="00113EFE" w:rsidP="00630982">
            <w:pPr>
              <w:spacing w:before="4"/>
              <w:ind w:left="96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Decision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making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with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rs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634C65AC" w14:textId="77777777" w:rsidR="009A6D0D" w:rsidRPr="00630982" w:rsidRDefault="00113EFE" w:rsidP="00630982">
            <w:pPr>
              <w:spacing w:before="4"/>
              <w:ind w:left="84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rdin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sks</w:t>
            </w:r>
          </w:p>
        </w:tc>
      </w:tr>
      <w:tr w:rsidR="009A6D0D" w:rsidRPr="00630982" w14:paraId="0AED6381" w14:textId="77777777">
        <w:trPr>
          <w:trHeight w:hRule="exact" w:val="276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70C8FCA5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anag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</w:tcPr>
          <w:p w14:paraId="69912B9E" w14:textId="77777777" w:rsidR="009A6D0D" w:rsidRPr="00630982" w:rsidRDefault="00113EFE" w:rsidP="00630982">
            <w:pPr>
              <w:ind w:left="96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Del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ega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pon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014338F9" w14:textId="77777777" w:rsidR="009A6D0D" w:rsidRPr="00630982" w:rsidRDefault="00113EFE" w:rsidP="00630982">
            <w:pPr>
              <w:ind w:left="84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romo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</w:tr>
      <w:tr w:rsidR="009A6D0D" w:rsidRPr="00630982" w14:paraId="407764B3" w14:textId="77777777">
        <w:trPr>
          <w:trHeight w:hRule="exact" w:val="632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14:paraId="500F046F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anag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flict</w:t>
            </w:r>
          </w:p>
          <w:p w14:paraId="6B2A00FB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259" w:type="dxa"/>
            <w:tcBorders>
              <w:top w:val="nil"/>
              <w:left w:val="nil"/>
              <w:bottom w:val="nil"/>
              <w:right w:val="nil"/>
            </w:tcBorders>
          </w:tcPr>
          <w:p w14:paraId="45749FDC" w14:textId="77777777" w:rsidR="009A6D0D" w:rsidRPr="00630982" w:rsidRDefault="00113EFE" w:rsidP="00630982">
            <w:pPr>
              <w:ind w:left="96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  <w:r w:rsidRPr="00630982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 pr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cts</w:t>
            </w:r>
          </w:p>
          <w:p w14:paraId="26258C5F" w14:textId="77777777" w:rsidR="009A6D0D" w:rsidRPr="00630982" w:rsidRDefault="00113EFE" w:rsidP="00630982">
            <w:pPr>
              <w:ind w:left="96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Ha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0986DD00" w14:textId="77777777" w:rsidR="009A6D0D" w:rsidRPr="00630982" w:rsidRDefault="00113EFE" w:rsidP="00630982">
            <w:pPr>
              <w:ind w:left="806" w:right="648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  <w:p w14:paraId="15D8FD3A" w14:textId="77777777" w:rsidR="009A6D0D" w:rsidRPr="00630982" w:rsidRDefault="00113EFE" w:rsidP="00630982">
            <w:pPr>
              <w:ind w:left="806" w:right="823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</w:tr>
    </w:tbl>
    <w:p w14:paraId="3F5EFD92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A329C03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headerReference w:type="default" r:id="rId14"/>
          <w:pgSz w:w="12240" w:h="15840"/>
          <w:pgMar w:top="1020" w:right="600" w:bottom="280" w:left="580" w:header="748" w:footer="0" w:gutter="0"/>
          <w:cols w:space="720"/>
        </w:sectPr>
      </w:pPr>
      <w:r w:rsidRPr="00630982">
        <w:rPr>
          <w:rFonts w:asciiTheme="minorHAnsi" w:hAnsiTheme="minorHAnsi" w:cstheme="minorHAnsi"/>
          <w:sz w:val="22"/>
          <w:szCs w:val="22"/>
        </w:rPr>
        <w:pict w14:anchorId="1AA1F2F5"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34pt;margin-top:15pt;width:469.85pt;height:60.1pt;z-index:-256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492"/>
                    <w:gridCol w:w="4544"/>
                    <w:gridCol w:w="2361"/>
                  </w:tblGrid>
                  <w:tr w:rsidR="009A6D0D" w14:paraId="2745AB8E" w14:textId="77777777">
                    <w:trPr>
                      <w:trHeight w:hRule="exact" w:val="293"/>
                    </w:trPr>
                    <w:tc>
                      <w:tcPr>
                        <w:tcW w:w="24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29A355" w14:textId="77777777" w:rsidR="009A6D0D" w:rsidRDefault="00113EFE">
                        <w:pPr>
                          <w:spacing w:before="7"/>
                          <w:ind w:left="40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Be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ing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45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6BBF2E" w14:textId="77777777" w:rsidR="009A6D0D" w:rsidRDefault="00113EFE">
                        <w:pPr>
                          <w:spacing w:before="7"/>
                          <w:ind w:left="1149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3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23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92369A" w14:textId="77777777" w:rsidR="009A6D0D" w:rsidRDefault="00113EFE">
                        <w:pPr>
                          <w:spacing w:before="7"/>
                          <w:ind w:left="746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ing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il</w:t>
                        </w:r>
                      </w:p>
                    </w:tc>
                  </w:tr>
                  <w:tr w:rsidR="009A6D0D" w14:paraId="2961EC1F" w14:textId="77777777">
                    <w:trPr>
                      <w:trHeight w:hRule="exact" w:val="909"/>
                    </w:trPr>
                    <w:tc>
                      <w:tcPr>
                        <w:tcW w:w="24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D338EF" w14:textId="77777777" w:rsidR="009A6D0D" w:rsidRDefault="00113EFE">
                        <w:pPr>
                          <w:spacing w:line="260" w:lineRule="exact"/>
                          <w:ind w:left="40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ls</w:t>
                        </w:r>
                      </w:p>
                      <w:p w14:paraId="603BF433" w14:textId="77777777" w:rsidR="009A6D0D" w:rsidRDefault="00113EFE">
                        <w:pPr>
                          <w:ind w:left="40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ope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</w:p>
                      <w:p w14:paraId="77143E63" w14:textId="77777777" w:rsidR="009A6D0D" w:rsidRDefault="00113EFE">
                        <w:pPr>
                          <w:ind w:left="40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Org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iz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  <w:tc>
                      <w:tcPr>
                        <w:tcW w:w="45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AA5173" w14:textId="77777777" w:rsidR="009A6D0D" w:rsidRDefault="00113EFE">
                        <w:pPr>
                          <w:spacing w:line="260" w:lineRule="exact"/>
                          <w:ind w:left="1149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Impleme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cis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</w:t>
                        </w:r>
                      </w:p>
                      <w:p w14:paraId="4703A1C9" w14:textId="77777777" w:rsidR="009A6D0D" w:rsidRDefault="00113EFE">
                        <w:pPr>
                          <w:ind w:left="1149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ep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res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sibil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ty</w:t>
                        </w:r>
                      </w:p>
                      <w:p w14:paraId="71628345" w14:textId="77777777" w:rsidR="009A6D0D" w:rsidRDefault="00113EFE">
                        <w:pPr>
                          <w:ind w:left="1149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anag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 xml:space="preserve"> t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23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52D371" w14:textId="77777777" w:rsidR="009A6D0D" w:rsidRDefault="00113EFE">
                        <w:pPr>
                          <w:spacing w:line="260" w:lineRule="exact"/>
                          <w:ind w:left="746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cies</w:t>
                        </w:r>
                      </w:p>
                      <w:p w14:paraId="63868D1C" w14:textId="77777777" w:rsidR="009A6D0D" w:rsidRDefault="00113EFE">
                        <w:pPr>
                          <w:ind w:left="746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king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cis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</w:t>
                        </w:r>
                      </w:p>
                      <w:p w14:paraId="3BE05D23" w14:textId="77777777" w:rsidR="009A6D0D" w:rsidRDefault="00113EFE">
                        <w:pPr>
                          <w:ind w:left="746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sti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he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lp</w:t>
                        </w:r>
                      </w:p>
                    </w:tc>
                  </w:tr>
                </w:tbl>
                <w:p w14:paraId="2CAC2406" w14:textId="77777777" w:rsidR="009A6D0D" w:rsidRDefault="009A6D0D"/>
              </w:txbxContent>
            </v:textbox>
            <w10:wrap anchorx="page"/>
          </v:shape>
        </w:pic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W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ork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 xml:space="preserve"> 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ur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v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i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v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l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4297EDFD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991E70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D5851B4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0434AA5" w14:textId="77777777" w:rsidR="009A6D0D" w:rsidRPr="00630982" w:rsidRDefault="00113EFE" w:rsidP="00630982">
      <w:pPr>
        <w:spacing w:before="31"/>
        <w:ind w:left="100" w:right="313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Here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w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rove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sic j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rove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relat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Remem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fo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lts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 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g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sibil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40937721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44E08FF" w14:textId="77777777" w:rsidR="009A6D0D" w:rsidRPr="00630982" w:rsidRDefault="00113EFE" w:rsidP="00630982">
      <w:pPr>
        <w:ind w:left="1741" w:right="176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:</w:t>
      </w:r>
      <w:r w:rsidRPr="00630982">
        <w:rPr>
          <w:rFonts w:asciiTheme="minorHAnsi" w:eastAsia="Arial Narrow" w:hAnsiTheme="minorHAnsi" w:cstheme="minorHAnsi"/>
          <w:b/>
          <w:i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OW</w:t>
      </w:r>
      <w:r w:rsidRPr="00630982">
        <w:rPr>
          <w:rFonts w:asciiTheme="minorHAnsi" w:eastAsia="Arial Narrow" w:hAnsiTheme="minorHAnsi" w:cstheme="minorHAnsi"/>
          <w:b/>
          <w:i/>
          <w:spacing w:val="4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AM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b/>
          <w:i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pacing w:val="-1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i/>
          <w:spacing w:val="-1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b/>
          <w:i/>
          <w:spacing w:val="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–</w:t>
      </w:r>
      <w:r w:rsidRPr="00630982">
        <w:rPr>
          <w:rFonts w:asciiTheme="minorHAnsi" w:eastAsia="Arial Narrow" w:hAnsiTheme="minorHAnsi" w:cstheme="minorHAnsi"/>
          <w:b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spacing w:val="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i/>
          <w:sz w:val="22"/>
          <w:szCs w:val="22"/>
        </w:rPr>
        <w:t>OT</w:t>
      </w:r>
      <w:r w:rsidRPr="00630982">
        <w:rPr>
          <w:rFonts w:asciiTheme="minorHAnsi" w:eastAsia="Arial Narrow" w:hAnsiTheme="minorHAnsi" w:cstheme="minorHAnsi"/>
          <w:b/>
          <w:i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i/>
          <w:w w:val="99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i/>
          <w:spacing w:val="2"/>
          <w:w w:val="99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i/>
          <w:spacing w:val="1"/>
          <w:w w:val="99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b/>
          <w:i/>
          <w:spacing w:val="-1"/>
          <w:w w:val="99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b/>
          <w:i/>
          <w:w w:val="99"/>
          <w:sz w:val="22"/>
          <w:szCs w:val="22"/>
        </w:rPr>
        <w:t>.</w:t>
      </w:r>
    </w:p>
    <w:p w14:paraId="70BC20EF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C486C3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16CF39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BC8DD50" w14:textId="77777777" w:rsidR="009A6D0D" w:rsidRPr="00630982" w:rsidRDefault="00113EFE" w:rsidP="00630982">
      <w:pPr>
        <w:tabs>
          <w:tab w:val="left" w:pos="10900"/>
        </w:tabs>
        <w:ind w:left="100" w:right="82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position w:val="-1"/>
          <w:sz w:val="22"/>
          <w:szCs w:val="22"/>
          <w:u w:val="single" w:color="000000"/>
        </w:rPr>
        <w:t>For a</w:t>
      </w:r>
      <w:r w:rsidRPr="00630982">
        <w:rPr>
          <w:rFonts w:asciiTheme="minorHAnsi" w:eastAsia="Arial Narrow" w:hAnsiTheme="minorHAnsi" w:cstheme="minorHAnsi"/>
          <w:spacing w:val="2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ve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r: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p w14:paraId="73DF2585" w14:textId="77777777" w:rsidR="009A6D0D" w:rsidRPr="00630982" w:rsidRDefault="009A6D0D" w:rsidP="0063098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2AF545B" w14:textId="77777777" w:rsidR="009A6D0D" w:rsidRPr="00630982" w:rsidRDefault="00113EFE" w:rsidP="00630982">
      <w:pPr>
        <w:spacing w:before="31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Before: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rovid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rs.</w:t>
      </w:r>
    </w:p>
    <w:p w14:paraId="2B43F669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ter: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main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clie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lar 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rver.</w:t>
      </w:r>
    </w:p>
    <w:p w14:paraId="6950DB54" w14:textId="77777777" w:rsidR="009A6D0D" w:rsidRPr="00630982" w:rsidRDefault="009A6D0D" w:rsidP="006309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DFB26C4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Before: </w:t>
      </w:r>
      <w:r w:rsidRPr="00630982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rts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ap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tiz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 to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rs.</w:t>
      </w:r>
    </w:p>
    <w:p w14:paraId="070B13B5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ter: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ly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z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rketing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tra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ll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in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EFFCCD0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6611B08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656E91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F38A90A" w14:textId="77777777" w:rsidR="009A6D0D" w:rsidRPr="00630982" w:rsidRDefault="00113EFE" w:rsidP="00630982">
      <w:pPr>
        <w:tabs>
          <w:tab w:val="left" w:pos="10900"/>
        </w:tabs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position w:val="-1"/>
          <w:sz w:val="22"/>
          <w:szCs w:val="22"/>
          <w:u w:val="single" w:color="000000"/>
        </w:rPr>
        <w:t>For a</w:t>
      </w:r>
      <w:r w:rsidRPr="00630982">
        <w:rPr>
          <w:rFonts w:asciiTheme="minorHAnsi" w:eastAsia="Arial Narrow" w:hAnsiTheme="minorHAnsi" w:cstheme="minorHAnsi"/>
          <w:spacing w:val="2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Front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D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es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k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W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o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ke</w:t>
      </w:r>
      <w:r w:rsidRPr="00630982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  <w:u w:val="single" w:color="000000"/>
        </w:rPr>
        <w:tab/>
      </w:r>
    </w:p>
    <w:p w14:paraId="5BB9B960" w14:textId="77777777" w:rsidR="009A6D0D" w:rsidRPr="00630982" w:rsidRDefault="009A6D0D" w:rsidP="0063098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F09826B" w14:textId="77777777" w:rsidR="009A6D0D" w:rsidRPr="00630982" w:rsidRDefault="00113EFE" w:rsidP="00630982">
      <w:pPr>
        <w:spacing w:before="31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Before: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Hel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ADD4E50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ter: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Recruit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two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tive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 to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z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romo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rtic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t’s</w:t>
      </w:r>
    </w:p>
    <w:p w14:paraId="07122E41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ram.</w:t>
      </w:r>
    </w:p>
    <w:p w14:paraId="5F852943" w14:textId="77777777" w:rsidR="009A6D0D" w:rsidRPr="00630982" w:rsidRDefault="009A6D0D" w:rsidP="006309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28CCB48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Before: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rs.</w:t>
      </w:r>
    </w:p>
    <w:p w14:paraId="3E5F37C3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ter: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ract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rs,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re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co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cies.</w:t>
      </w:r>
    </w:p>
    <w:p w14:paraId="65EB0CED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55BDF2E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08D9D9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3E34DF9" w14:textId="77777777" w:rsidR="009A6D0D" w:rsidRPr="00630982" w:rsidRDefault="00113EFE" w:rsidP="00630982">
      <w:pPr>
        <w:tabs>
          <w:tab w:val="left" w:pos="10900"/>
        </w:tabs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position w:val="-1"/>
          <w:sz w:val="22"/>
          <w:szCs w:val="22"/>
          <w:u w:val="single" w:color="000000"/>
        </w:rPr>
        <w:t>For a</w:t>
      </w:r>
      <w:r w:rsidRPr="00630982">
        <w:rPr>
          <w:rFonts w:asciiTheme="minorHAnsi" w:eastAsia="Arial Narrow" w:hAnsiTheme="minorHAnsi" w:cstheme="minorHAnsi"/>
          <w:spacing w:val="2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ss</w:t>
      </w:r>
      <w:r w:rsidRPr="00630982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  <w:u w:val="single" w:color="000000"/>
        </w:rPr>
        <w:t>o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i</w:t>
      </w:r>
      <w:r w:rsidRPr="00630982">
        <w:rPr>
          <w:rFonts w:asciiTheme="minorHAnsi" w:eastAsia="Arial Narrow" w:hAnsiTheme="minorHAnsi" w:cstheme="minorHAnsi"/>
          <w:b/>
          <w:spacing w:val="3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te: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p w14:paraId="02331211" w14:textId="77777777" w:rsidR="009A6D0D" w:rsidRPr="00630982" w:rsidRDefault="009A6D0D" w:rsidP="006309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C48CA06" w14:textId="77777777" w:rsidR="009A6D0D" w:rsidRPr="00630982" w:rsidRDefault="00113EFE" w:rsidP="00630982">
      <w:pPr>
        <w:spacing w:before="31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Before: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sible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Ke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r.</w:t>
      </w:r>
    </w:p>
    <w:p w14:paraId="0F7B3CB3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ter: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Fas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track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romo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from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exc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ica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ion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</w:p>
    <w:p w14:paraId="05D45475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romo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re’s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3DB8AD2C" w14:textId="77777777" w:rsidR="009A6D0D" w:rsidRPr="00630982" w:rsidRDefault="009A6D0D" w:rsidP="006309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0D85250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Before: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hoe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ac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35DAC564" w14:textId="77777777" w:rsidR="009A6D0D" w:rsidRPr="00630982" w:rsidRDefault="00113EFE" w:rsidP="00630982">
      <w:pPr>
        <w:spacing w:before="1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ter: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eed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goa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ls 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50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+ 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with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h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satis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4D370C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E999DBD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6453EA4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980F164" w14:textId="77777777" w:rsidR="009A6D0D" w:rsidRPr="00630982" w:rsidRDefault="00113EFE" w:rsidP="00630982">
      <w:pPr>
        <w:tabs>
          <w:tab w:val="left" w:pos="10900"/>
        </w:tabs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position w:val="-1"/>
          <w:sz w:val="22"/>
          <w:szCs w:val="22"/>
          <w:u w:val="single" w:color="000000"/>
        </w:rPr>
        <w:t>For a</w:t>
      </w:r>
      <w:r w:rsidRPr="00630982">
        <w:rPr>
          <w:rFonts w:asciiTheme="minorHAnsi" w:eastAsia="Arial Narrow" w:hAnsiTheme="minorHAnsi" w:cstheme="minorHAnsi"/>
          <w:spacing w:val="2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Ca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p Cou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lor: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p w14:paraId="12B9850A" w14:textId="77777777" w:rsidR="009A6D0D" w:rsidRPr="00630982" w:rsidRDefault="009A6D0D" w:rsidP="006309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2317FD6" w14:textId="77777777" w:rsidR="009A6D0D" w:rsidRPr="00630982" w:rsidRDefault="00113EFE" w:rsidP="00630982">
      <w:pPr>
        <w:spacing w:before="31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Before: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rked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rs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 Sc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70021F36" w14:textId="77777777" w:rsidR="009A6D0D" w:rsidRPr="00630982" w:rsidRDefault="00113EFE" w:rsidP="00630982">
      <w:pPr>
        <w:ind w:left="100" w:right="95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ter: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Supe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Girl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tivity,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app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reci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1C745F2B" w14:textId="77777777" w:rsidR="009A6D0D" w:rsidRPr="00630982" w:rsidRDefault="009A6D0D" w:rsidP="006309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773B489" w14:textId="77777777" w:rsidR="009A6D0D" w:rsidRPr="00630982" w:rsidRDefault="00113EFE" w:rsidP="00630982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Before: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uab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6CE1C349" w14:textId="77777777" w:rsidR="009A6D0D" w:rsidRPr="00630982" w:rsidRDefault="00113EFE" w:rsidP="00630982">
      <w:pPr>
        <w:spacing w:before="1"/>
        <w:ind w:left="100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headerReference w:type="default" r:id="rId15"/>
          <w:pgSz w:w="12240" w:h="15840"/>
          <w:pgMar w:top="1020" w:right="600" w:bottom="280" w:left="620" w:header="748" w:footer="0" w:gutter="0"/>
          <w:cols w:space="720"/>
        </w:sect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ter: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rked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 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rship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work skil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2C0DA75B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2DA0DD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251213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D74BC83" w14:textId="77777777" w:rsidR="009A6D0D" w:rsidRPr="00630982" w:rsidRDefault="00113EFE" w:rsidP="00630982">
      <w:pPr>
        <w:spacing w:before="31"/>
        <w:ind w:left="140" w:right="587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roject,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s;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if 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job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pr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2270AC88" w14:textId="77777777" w:rsidR="009A6D0D" w:rsidRPr="00630982" w:rsidRDefault="009A6D0D" w:rsidP="0063098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797A70F" w14:textId="77777777" w:rsidR="009A6D0D" w:rsidRPr="00630982" w:rsidRDefault="00113EFE" w:rsidP="00630982">
      <w:pPr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ld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wor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cially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ts.</w:t>
      </w:r>
    </w:p>
    <w:p w14:paraId="6FF0D97E" w14:textId="77777777" w:rsidR="009A6D0D" w:rsidRPr="00630982" w:rsidRDefault="009A6D0D" w:rsidP="006309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5D497F6" w14:textId="77777777" w:rsidR="009A6D0D" w:rsidRPr="00630982" w:rsidRDefault="00113EFE" w:rsidP="00630982">
      <w:pPr>
        <w:tabs>
          <w:tab w:val="left" w:pos="10940"/>
        </w:tabs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AG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NT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&amp; L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D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RSHI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P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8"/>
        <w:gridCol w:w="983"/>
        <w:gridCol w:w="1038"/>
        <w:gridCol w:w="1179"/>
        <w:gridCol w:w="1212"/>
        <w:gridCol w:w="1016"/>
        <w:gridCol w:w="1332"/>
        <w:gridCol w:w="1016"/>
        <w:gridCol w:w="1154"/>
      </w:tblGrid>
      <w:tr w:rsidR="009A6D0D" w:rsidRPr="00630982" w14:paraId="43D3814F" w14:textId="77777777">
        <w:trPr>
          <w:trHeight w:hRule="exact" w:val="300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7D65C1C" w14:textId="77777777" w:rsidR="009A6D0D" w:rsidRPr="00630982" w:rsidRDefault="00113EFE" w:rsidP="00630982">
            <w:pPr>
              <w:spacing w:before="7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inist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5986A4E" w14:textId="77777777" w:rsidR="009A6D0D" w:rsidRPr="00630982" w:rsidRDefault="00113EFE" w:rsidP="00630982">
            <w:pPr>
              <w:spacing w:before="7"/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lyze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332D46E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Appo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00C4C3E" w14:textId="77777777" w:rsidR="009A6D0D" w:rsidRPr="00630982" w:rsidRDefault="00113EFE" w:rsidP="00630982">
            <w:pPr>
              <w:spacing w:before="7"/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ssign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2D5968D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6FD89A0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ir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7956FE8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AF2D446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tract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0C655BA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rdin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</w:tr>
      <w:tr w:rsidR="009A6D0D" w:rsidRPr="00630982" w14:paraId="01BE8942" w14:textId="77777777">
        <w:trPr>
          <w:trHeight w:hRule="exact" w:val="288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4148B24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Del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ega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32ABCF1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ve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lop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99F53B9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rect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05BC8CE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6C33768D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Enh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D57F8C3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2EEF5EF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Es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tabl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is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h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45D81EE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lu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24E5278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</w:tr>
      <w:tr w:rsidR="009A6D0D" w:rsidRPr="00630982" w14:paraId="53719CA5" w14:textId="77777777">
        <w:trPr>
          <w:trHeight w:hRule="exact" w:val="288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5A45D48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D9B3E65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Ha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17B56BBF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5F3386C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Impro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7EC841A3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38B0DD3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In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89E46C5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itia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B0DDBB8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stit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DB2E7C0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rv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w</w:t>
            </w:r>
          </w:p>
        </w:tc>
      </w:tr>
      <w:tr w:rsidR="009A6D0D" w:rsidRPr="00630982" w14:paraId="056219A0" w14:textId="77777777">
        <w:trPr>
          <w:trHeight w:hRule="exact" w:val="288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893555C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73E8815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14F7696B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293F4E6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rge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31272340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ode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580264A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049CF21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A9C148F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Org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ize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20CD772F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</w:tr>
      <w:tr w:rsidR="009A6D0D" w:rsidRPr="00630982" w14:paraId="12444B4D" w14:textId="77777777">
        <w:trPr>
          <w:trHeight w:hRule="exact" w:val="288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F7DB08C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tline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3EA9EC9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rsee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ADA5A23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lan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5C0D7BE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reside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221647F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tize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6193920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du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0B1440F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B8CDF93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Recruit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669C200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z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</w:tr>
      <w:tr w:rsidR="009A6D0D" w:rsidRPr="00630982" w14:paraId="3A092052" w14:textId="77777777">
        <w:trPr>
          <w:trHeight w:hRule="exact" w:val="364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1097F85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lve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46DF426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Revi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93C1FAF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2985A29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9C7ABB7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Supe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rv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se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C1356A3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Sup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CEF65CF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sition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72191AF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Unify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0DDEDE76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29C043" w14:textId="77777777" w:rsidR="009A6D0D" w:rsidRPr="00630982" w:rsidRDefault="009A6D0D" w:rsidP="006309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BC16EFA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CO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MM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U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ICATION: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7"/>
        <w:gridCol w:w="1146"/>
        <w:gridCol w:w="1037"/>
        <w:gridCol w:w="1037"/>
        <w:gridCol w:w="1048"/>
        <w:gridCol w:w="1224"/>
        <w:gridCol w:w="1432"/>
        <w:gridCol w:w="1102"/>
        <w:gridCol w:w="1045"/>
      </w:tblGrid>
      <w:tr w:rsidR="009A6D0D" w:rsidRPr="00630982" w14:paraId="761AC18B" w14:textId="77777777">
        <w:trPr>
          <w:trHeight w:hRule="exact" w:val="298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6CB6635" w14:textId="77777777" w:rsidR="009A6D0D" w:rsidRPr="00630982" w:rsidRDefault="00113EFE" w:rsidP="00630982">
            <w:pPr>
              <w:spacing w:before="4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ress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41CBC9E" w14:textId="77777777" w:rsidR="009A6D0D" w:rsidRPr="00630982" w:rsidRDefault="00113EFE" w:rsidP="00630982">
            <w:pPr>
              <w:spacing w:before="4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rbitra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D7CF089" w14:textId="77777777" w:rsidR="009A6D0D" w:rsidRPr="00630982" w:rsidRDefault="00113EFE" w:rsidP="00630982">
            <w:pPr>
              <w:spacing w:before="4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D248A43" w14:textId="77777777" w:rsidR="009A6D0D" w:rsidRPr="00630982" w:rsidRDefault="00113EFE" w:rsidP="00630982">
            <w:pPr>
              <w:spacing w:before="4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7DD92C04" w14:textId="77777777" w:rsidR="009A6D0D" w:rsidRPr="00630982" w:rsidRDefault="00113EFE" w:rsidP="00630982">
            <w:pPr>
              <w:spacing w:before="4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ze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7A8314" w14:textId="77777777" w:rsidR="009A6D0D" w:rsidRPr="00630982" w:rsidRDefault="00113EFE" w:rsidP="00630982">
            <w:pPr>
              <w:spacing w:before="4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Colla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A033FD9" w14:textId="77777777" w:rsidR="009A6D0D" w:rsidRPr="00630982" w:rsidRDefault="00113EFE" w:rsidP="00630982">
            <w:pPr>
              <w:spacing w:before="4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9B560C5" w14:textId="77777777" w:rsidR="009A6D0D" w:rsidRPr="00630982" w:rsidRDefault="00113EFE" w:rsidP="00630982">
            <w:pPr>
              <w:spacing w:before="4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se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5E4E1F7C" w14:textId="77777777" w:rsidR="009A6D0D" w:rsidRPr="00630982" w:rsidRDefault="00113EFE" w:rsidP="00630982">
            <w:pPr>
              <w:spacing w:before="4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nv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nce</w:t>
            </w:r>
          </w:p>
        </w:tc>
      </w:tr>
      <w:tr w:rsidR="009A6D0D" w:rsidRPr="00630982" w14:paraId="300BFA02" w14:textId="77777777">
        <w:trPr>
          <w:trHeight w:hRule="exact" w:val="288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B7FE81B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po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4F84253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315675B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ve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lop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72AFBFB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rect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671191A4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ft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80D2908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BEBD354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116F291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For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28646F3B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fl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ce</w:t>
            </w:r>
          </w:p>
        </w:tc>
      </w:tr>
      <w:tr w:rsidR="009A6D0D" w:rsidRPr="00630982" w14:paraId="0DC99BDD" w14:textId="77777777">
        <w:trPr>
          <w:trHeight w:hRule="exact" w:val="288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682F4D1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8F6EAD0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ract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39B1530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rpr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F88B45E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1A7C6380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rket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101E7D0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3126E6E3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ode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C746184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57CDD0A1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Nego</w:t>
            </w:r>
            <w:r w:rsidRPr="00630982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te</w:t>
            </w:r>
          </w:p>
        </w:tc>
      </w:tr>
      <w:tr w:rsidR="009A6D0D" w:rsidRPr="00630982" w14:paraId="556A1EBA" w14:textId="77777777">
        <w:trPr>
          <w:trHeight w:hRule="exact" w:val="288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A6D2BEE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rsu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93AF73F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62BDEB1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romo</w:t>
            </w:r>
            <w:r w:rsidRPr="00630982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0AE59F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po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2917DCE1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Pub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cize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3816E98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77C824D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Recruit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E9FAFF2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3F2DA6F0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lve</w:t>
            </w:r>
          </w:p>
        </w:tc>
      </w:tr>
      <w:tr w:rsidR="009A6D0D" w:rsidRPr="00630982" w14:paraId="6DA6E4FC" w14:textId="77777777">
        <w:trPr>
          <w:trHeight w:hRule="exact" w:val="364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329A1BB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Spea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F2E6CCF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scr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3110DED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sla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05016F1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rb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ze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1B8CC6DD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W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2B5BF51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1793CAD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3197FCE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3448F334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6AB823F" w14:textId="77777777" w:rsidR="009A6D0D" w:rsidRPr="00630982" w:rsidRDefault="009A6D0D" w:rsidP="006309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CB07789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ORGANIZ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TION: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0"/>
        <w:gridCol w:w="1038"/>
        <w:gridCol w:w="1166"/>
        <w:gridCol w:w="1071"/>
        <w:gridCol w:w="1289"/>
        <w:gridCol w:w="1267"/>
        <w:gridCol w:w="1048"/>
        <w:gridCol w:w="1115"/>
        <w:gridCol w:w="859"/>
      </w:tblGrid>
      <w:tr w:rsidR="009A6D0D" w:rsidRPr="00630982" w14:paraId="00E2E3A5" w14:textId="77777777">
        <w:trPr>
          <w:trHeight w:hRule="exact"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48E6BC01" w14:textId="77777777" w:rsidR="009A6D0D" w:rsidRPr="00630982" w:rsidRDefault="00113EFE" w:rsidP="00630982">
            <w:pPr>
              <w:spacing w:before="7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App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6C7484E" w14:textId="77777777" w:rsidR="009A6D0D" w:rsidRPr="00630982" w:rsidRDefault="00113EFE" w:rsidP="00630982">
            <w:pPr>
              <w:spacing w:before="7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62DBF4A" w14:textId="77777777" w:rsidR="009A6D0D" w:rsidRPr="00630982" w:rsidRDefault="00113EFE" w:rsidP="00630982">
            <w:pPr>
              <w:spacing w:before="7"/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ze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4104364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log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4EF60E12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ssify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086B1F6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Collect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5A661A02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Compile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A00B14B" w14:textId="77777777" w:rsidR="009A6D0D" w:rsidRPr="00630982" w:rsidRDefault="00113EFE" w:rsidP="00630982">
            <w:pPr>
              <w:spacing w:before="7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se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79E59AC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ine</w:t>
            </w:r>
          </w:p>
        </w:tc>
      </w:tr>
      <w:tr w:rsidR="009A6D0D" w:rsidRPr="00630982" w14:paraId="69A2F694" w14:textId="77777777">
        <w:trPr>
          <w:trHeight w:hRule="exact" w:val="288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1B43E159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1628D3D9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Exec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753F9DF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BA5AD87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ne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0DFED72F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Impl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491CFF7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68E3D872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7F38394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40B8967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</w:tr>
      <w:tr w:rsidR="009A6D0D" w:rsidRPr="00630982" w14:paraId="3C273C2B" w14:textId="77777777">
        <w:trPr>
          <w:trHeight w:hRule="exact" w:val="288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2BDA7484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6B4C33E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Ord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FB312D1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Org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ize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3E5A7FA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tline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7C6A09AB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B01DBE3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615D4331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rch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1E7A3B0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rd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7F7E90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</w:t>
            </w:r>
          </w:p>
        </w:tc>
      </w:tr>
      <w:tr w:rsidR="009A6D0D" w:rsidRPr="00630982" w14:paraId="79D6E77D" w14:textId="77777777">
        <w:trPr>
          <w:trHeight w:hRule="exact" w:val="364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483C2000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5A48CCC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4BA3E0F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7EB9806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cify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7433D819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yst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tize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3F62096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rdize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144CC461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0168551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B056A96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</w:tr>
    </w:tbl>
    <w:p w14:paraId="447B8EEF" w14:textId="77777777" w:rsidR="009A6D0D" w:rsidRPr="00630982" w:rsidRDefault="009A6D0D" w:rsidP="006309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3274FA6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RE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H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26277191" w14:textId="77777777" w:rsidR="009A6D0D" w:rsidRPr="00630982" w:rsidRDefault="00113EFE" w:rsidP="00630982">
      <w:pPr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fy       </w:t>
      </w:r>
      <w:r w:rsidRPr="00630982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Collect         </w:t>
      </w:r>
      <w:r w:rsidRPr="00630982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itiq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e     </w:t>
      </w:r>
      <w:r w:rsidRPr="00630982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agno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e   </w:t>
      </w:r>
      <w:r w:rsidRPr="00630982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Eva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te      </w:t>
      </w:r>
      <w:r w:rsidRPr="00630982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ine   </w:t>
      </w:r>
      <w:r w:rsidRPr="00630982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xtract    </w:t>
      </w:r>
      <w:r w:rsidRPr="00630982">
        <w:rPr>
          <w:rFonts w:asciiTheme="minorHAnsi" w:eastAsia="Arial Narrow" w:hAnsiTheme="minorHAnsi" w:cstheme="minorHAnsi"/>
          <w:spacing w:val="4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tify   </w:t>
      </w:r>
      <w:r w:rsidRPr="00630982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   </w:t>
      </w:r>
      <w:r w:rsidRPr="00630982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rpr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</w:p>
    <w:p w14:paraId="523C8E7B" w14:textId="77777777" w:rsidR="009A6D0D" w:rsidRPr="00630982" w:rsidRDefault="00113EFE" w:rsidP="00630982">
      <w:pPr>
        <w:spacing w:before="12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w   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te   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Org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ize   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Revi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w      </w:t>
      </w:r>
      <w:r w:rsidRPr="00630982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ze   </w:t>
      </w:r>
      <w:r w:rsidRPr="00630982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rvey</w:t>
      </w:r>
    </w:p>
    <w:p w14:paraId="7832F778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4CC149" w14:textId="77777777" w:rsidR="009A6D0D" w:rsidRPr="00630982" w:rsidRDefault="00113EFE" w:rsidP="00630982">
      <w:pPr>
        <w:tabs>
          <w:tab w:val="left" w:pos="10940"/>
        </w:tabs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TECH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ICAL: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599FEFC0" w14:textId="77777777" w:rsidR="009A6D0D" w:rsidRPr="00630982" w:rsidRDefault="00113EFE" w:rsidP="00630982">
      <w:pPr>
        <w:spacing w:before="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le  </w:t>
      </w:r>
      <w:r w:rsidRPr="00630982">
        <w:rPr>
          <w:rFonts w:asciiTheme="minorHAnsi" w:eastAsia="Arial Narrow" w:hAnsiTheme="minorHAnsi" w:cstheme="minorHAnsi"/>
          <w:spacing w:val="5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d        </w:t>
      </w:r>
      <w:r w:rsidRPr="00630982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Calc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e  </w:t>
      </w:r>
      <w:r w:rsidRPr="00630982">
        <w:rPr>
          <w:rFonts w:asciiTheme="minorHAnsi" w:eastAsia="Arial Narrow" w:hAnsiTheme="minorHAnsi" w:cstheme="minorHAnsi"/>
          <w:spacing w:val="5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Comp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te  </w:t>
      </w:r>
      <w:r w:rsidRPr="00630982">
        <w:rPr>
          <w:rFonts w:asciiTheme="minorHAnsi" w:eastAsia="Arial Narrow" w:hAnsiTheme="minorHAnsi" w:cstheme="minorHAnsi"/>
          <w:spacing w:val="5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ign  </w:t>
      </w:r>
      <w:r w:rsidRPr="00630982">
        <w:rPr>
          <w:rFonts w:asciiTheme="minorHAnsi" w:eastAsia="Arial Narrow" w:hAnsiTheme="minorHAnsi" w:cstheme="minorHAnsi"/>
          <w:b/>
          <w:spacing w:val="5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Devise  </w:t>
      </w:r>
      <w:r w:rsidRPr="00630982">
        <w:rPr>
          <w:rFonts w:asciiTheme="minorHAnsi" w:eastAsia="Arial Narrow" w:hAnsiTheme="minorHAnsi" w:cstheme="minorHAnsi"/>
          <w:spacing w:val="5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        </w:t>
      </w:r>
      <w:r w:rsidRPr="00630982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te  </w:t>
      </w:r>
      <w:r w:rsidRPr="00630982">
        <w:rPr>
          <w:rFonts w:asciiTheme="minorHAnsi" w:eastAsia="Arial Narrow" w:hAnsiTheme="minorHAnsi" w:cstheme="minorHAnsi"/>
          <w:spacing w:val="5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in  </w:t>
      </w:r>
      <w:r w:rsidRPr="00630982">
        <w:rPr>
          <w:rFonts w:asciiTheme="minorHAnsi" w:eastAsia="Arial Narrow" w:hAnsiTheme="minorHAnsi" w:cstheme="minorHAnsi"/>
          <w:spacing w:val="5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</w:p>
    <w:p w14:paraId="67BD779B" w14:textId="77777777" w:rsidR="009A6D0D" w:rsidRPr="00630982" w:rsidRDefault="00113EFE" w:rsidP="00630982">
      <w:pPr>
        <w:spacing w:before="12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rh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ul   </w:t>
      </w:r>
      <w:r w:rsidRPr="00630982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ram  </w:t>
      </w:r>
      <w:r w:rsidRPr="00630982">
        <w:rPr>
          <w:rFonts w:asciiTheme="minorHAnsi" w:eastAsia="Arial Narrow" w:hAnsiTheme="minorHAnsi" w:cstheme="minorHAnsi"/>
          <w:spacing w:val="5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Remo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  </w:t>
      </w:r>
      <w:r w:rsidRPr="00630982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ir      </w:t>
      </w:r>
      <w:r w:rsidRPr="00630982">
        <w:rPr>
          <w:rFonts w:asciiTheme="minorHAnsi" w:eastAsia="Arial Narrow" w:hAnsiTheme="minorHAnsi" w:cstheme="minorHAnsi"/>
          <w:spacing w:val="5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lve     </w:t>
      </w:r>
      <w:r w:rsidRPr="00630982">
        <w:rPr>
          <w:rFonts w:asciiTheme="minorHAnsi" w:eastAsia="Arial Narrow" w:hAnsiTheme="minorHAnsi" w:cstheme="minorHAnsi"/>
          <w:spacing w:val="5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in     </w:t>
      </w:r>
      <w:r w:rsidRPr="00630982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  </w:t>
      </w:r>
      <w:r w:rsidRPr="00630982">
        <w:rPr>
          <w:rFonts w:asciiTheme="minorHAnsi" w:eastAsia="Arial Narrow" w:hAnsiTheme="minorHAnsi" w:cstheme="minorHAnsi"/>
          <w:spacing w:val="4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</w:p>
    <w:p w14:paraId="6AA273DC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543B71B" w14:textId="77777777" w:rsidR="009A6D0D" w:rsidRPr="00630982" w:rsidRDefault="00113EFE" w:rsidP="00630982">
      <w:pPr>
        <w:tabs>
          <w:tab w:val="left" w:pos="10940"/>
        </w:tabs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FINA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CIAL: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41D46E23" w14:textId="77777777" w:rsidR="009A6D0D" w:rsidRPr="00630982" w:rsidRDefault="00113EFE" w:rsidP="00630982">
      <w:pPr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inist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 </w:t>
      </w:r>
      <w:r w:rsidRPr="00630982">
        <w:rPr>
          <w:rFonts w:asciiTheme="minorHAnsi" w:eastAsia="Arial Narrow" w:hAnsiTheme="minorHAnsi" w:cstheme="minorHAnsi"/>
          <w:spacing w:val="50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te   </w:t>
      </w:r>
      <w:r w:rsidRPr="00630982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lyze  </w:t>
      </w:r>
      <w:r w:rsidRPr="00630982">
        <w:rPr>
          <w:rFonts w:asciiTheme="minorHAnsi" w:eastAsia="Arial Narrow" w:hAnsiTheme="minorHAnsi" w:cstheme="minorHAnsi"/>
          <w:spacing w:val="5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App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raise  </w:t>
      </w:r>
      <w:r w:rsidRPr="00630982">
        <w:rPr>
          <w:rFonts w:asciiTheme="minorHAnsi" w:eastAsia="Arial Narrow" w:hAnsiTheme="minorHAnsi" w:cstheme="minorHAnsi"/>
          <w:spacing w:val="5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Aud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it     </w:t>
      </w:r>
      <w:r w:rsidRPr="00630982">
        <w:rPr>
          <w:rFonts w:asciiTheme="minorHAnsi" w:eastAsia="Arial Narrow" w:hAnsiTheme="minorHAnsi" w:cstheme="minorHAnsi"/>
          <w:spacing w:val="4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e     </w:t>
      </w:r>
      <w:r w:rsidRPr="00630982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Bud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       </w:t>
      </w:r>
      <w:r w:rsidRPr="00630982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Calc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e  </w:t>
      </w:r>
      <w:r w:rsidRPr="00630982">
        <w:rPr>
          <w:rFonts w:asciiTheme="minorHAnsi" w:eastAsia="Arial Narrow" w:hAnsiTheme="minorHAnsi" w:cstheme="minorHAnsi"/>
          <w:spacing w:val="5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Comp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te  </w:t>
      </w:r>
      <w:r w:rsidRPr="00630982">
        <w:rPr>
          <w:rFonts w:asciiTheme="minorHAnsi" w:eastAsia="Arial Narrow" w:hAnsiTheme="minorHAnsi" w:cstheme="minorHAnsi"/>
          <w:spacing w:val="5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lop</w:t>
      </w:r>
    </w:p>
    <w:p w14:paraId="0D91FAC7" w14:textId="77777777" w:rsidR="009A6D0D" w:rsidRPr="00630982" w:rsidRDefault="00113EFE" w:rsidP="00630982">
      <w:pPr>
        <w:spacing w:before="12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For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ecas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t    </w:t>
      </w:r>
      <w:r w:rsidRPr="00630982">
        <w:rPr>
          <w:rFonts w:asciiTheme="minorHAnsi" w:eastAsia="Arial Narrow" w:hAnsiTheme="minorHAnsi" w:cstheme="minorHAnsi"/>
          <w:b/>
          <w:spacing w:val="49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e  </w:t>
      </w:r>
      <w:r w:rsidRPr="00630982">
        <w:rPr>
          <w:rFonts w:asciiTheme="minorHAnsi" w:eastAsia="Arial Narrow" w:hAnsiTheme="minorHAnsi" w:cstheme="minorHAnsi"/>
          <w:spacing w:val="5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rket    </w:t>
      </w:r>
      <w:r w:rsidRPr="00630982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lan         </w:t>
      </w:r>
      <w:r w:rsidRPr="00630982">
        <w:rPr>
          <w:rFonts w:asciiTheme="minorHAnsi" w:eastAsia="Arial Narrow" w:hAnsiTheme="minorHAnsi" w:cstheme="minorHAnsi"/>
          <w:spacing w:val="5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roject  </w:t>
      </w:r>
      <w:r w:rsidRPr="00630982">
        <w:rPr>
          <w:rFonts w:asciiTheme="minorHAnsi" w:eastAsia="Arial Narrow" w:hAnsiTheme="minorHAnsi" w:cstheme="minorHAnsi"/>
          <w:spacing w:val="5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rch  </w:t>
      </w:r>
      <w:r w:rsidRPr="00630982">
        <w:rPr>
          <w:rFonts w:asciiTheme="minorHAnsi" w:eastAsia="Arial Narrow" w:hAnsiTheme="minorHAnsi" w:cstheme="minorHAnsi"/>
          <w:spacing w:val="5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e  </w:t>
      </w:r>
      <w:r w:rsidRPr="00630982">
        <w:rPr>
          <w:rFonts w:asciiTheme="minorHAnsi" w:eastAsia="Arial Narrow" w:hAnsiTheme="minorHAnsi" w:cstheme="minorHAnsi"/>
          <w:spacing w:val="5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rt       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Tar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</w:p>
    <w:p w14:paraId="344E5167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B959D3B" w14:textId="77777777" w:rsidR="009A6D0D" w:rsidRPr="00630982" w:rsidRDefault="00113EFE" w:rsidP="00630982">
      <w:pPr>
        <w:tabs>
          <w:tab w:val="left" w:pos="10940"/>
        </w:tabs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HEL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P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ING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&amp; TEA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MW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ORK: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985"/>
        <w:gridCol w:w="1050"/>
        <w:gridCol w:w="1073"/>
        <w:gridCol w:w="2420"/>
        <w:gridCol w:w="1139"/>
        <w:gridCol w:w="2422"/>
        <w:gridCol w:w="988"/>
      </w:tblGrid>
      <w:tr w:rsidR="009A6D0D" w:rsidRPr="00630982" w14:paraId="25A37B36" w14:textId="77777777">
        <w:trPr>
          <w:trHeight w:hRule="exact" w:val="300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5BDBED7" w14:textId="77777777" w:rsidR="009A6D0D" w:rsidRPr="00630982" w:rsidRDefault="00113EFE" w:rsidP="00630982">
            <w:pPr>
              <w:spacing w:before="7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0B4F3937" w14:textId="77777777" w:rsidR="009A6D0D" w:rsidRPr="00630982" w:rsidRDefault="00113EFE" w:rsidP="00630982">
            <w:pPr>
              <w:spacing w:before="7"/>
              <w:ind w:left="1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id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952B73D" w14:textId="77777777" w:rsidR="009A6D0D" w:rsidRPr="00630982" w:rsidRDefault="00113EFE" w:rsidP="00630982">
            <w:pPr>
              <w:spacing w:before="7"/>
              <w:ind w:left="11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54C8B34" w14:textId="77777777" w:rsidR="009A6D0D" w:rsidRPr="00630982" w:rsidRDefault="00113EFE" w:rsidP="00630982">
            <w:pPr>
              <w:spacing w:before="7"/>
              <w:ind w:left="11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fy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14:paraId="14854766" w14:textId="77777777" w:rsidR="009A6D0D" w:rsidRPr="00630982" w:rsidRDefault="00113EFE" w:rsidP="00630982">
            <w:pPr>
              <w:spacing w:before="7"/>
              <w:ind w:left="1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ch          </w:t>
            </w:r>
            <w:r w:rsidRPr="00630982">
              <w:rPr>
                <w:rFonts w:asciiTheme="minorHAnsi" w:eastAsia="Arial Narrow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Colla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810D11F" w14:textId="77777777" w:rsidR="009A6D0D" w:rsidRPr="00630982" w:rsidRDefault="00113EFE" w:rsidP="00630982">
            <w:pPr>
              <w:spacing w:before="7"/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trib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</w:tcPr>
          <w:p w14:paraId="18336D87" w14:textId="77777777" w:rsidR="009A6D0D" w:rsidRPr="00630982" w:rsidRDefault="00113EFE" w:rsidP="00630982">
            <w:pPr>
              <w:spacing w:before="7"/>
              <w:ind w:left="1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l     </w:t>
            </w:r>
            <w:r w:rsidRPr="00630982">
              <w:rPr>
                <w:rFonts w:asciiTheme="minorHAnsi" w:eastAsia="Arial Narrow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Demo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stra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7FD90AA" w14:textId="77777777" w:rsidR="009A6D0D" w:rsidRPr="00630982" w:rsidRDefault="00113EFE" w:rsidP="00630982">
            <w:pPr>
              <w:spacing w:before="7"/>
              <w:ind w:left="11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agno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</w:tr>
      <w:tr w:rsidR="009A6D0D" w:rsidRPr="00630982" w14:paraId="60405DEB" w14:textId="77777777">
        <w:trPr>
          <w:trHeight w:hRule="exact" w:val="288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BBA9BF7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Edu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0FE01F0" w14:textId="77777777" w:rsidR="009A6D0D" w:rsidRPr="00630982" w:rsidRDefault="00113EFE" w:rsidP="00630982">
            <w:pPr>
              <w:ind w:left="1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B9D184B" w14:textId="77777777" w:rsidR="009A6D0D" w:rsidRPr="00630982" w:rsidRDefault="00113EFE" w:rsidP="00630982">
            <w:pPr>
              <w:ind w:left="11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Ex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ped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te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4B9F9B8" w14:textId="77777777" w:rsidR="009A6D0D" w:rsidRPr="00630982" w:rsidRDefault="00113EFE" w:rsidP="00630982">
            <w:pPr>
              <w:ind w:left="11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Faci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14:paraId="7DADE713" w14:textId="77777777" w:rsidR="009A6D0D" w:rsidRPr="00630982" w:rsidRDefault="00113EFE" w:rsidP="00630982">
            <w:pPr>
              <w:ind w:left="1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Fami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iar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ze   </w:t>
            </w:r>
            <w:r w:rsidRPr="00630982">
              <w:rPr>
                <w:rFonts w:asciiTheme="minorHAnsi" w:eastAsia="Arial Narrow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ide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386BEF0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di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te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</w:tcPr>
          <w:p w14:paraId="3357BA8E" w14:textId="77777777" w:rsidR="009A6D0D" w:rsidRPr="00630982" w:rsidRDefault="00113EFE" w:rsidP="00630982">
            <w:pPr>
              <w:ind w:left="1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ode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e   </w:t>
            </w:r>
            <w:r w:rsidRPr="00630982">
              <w:rPr>
                <w:rFonts w:asciiTheme="minorHAnsi" w:eastAsia="Arial Narrow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rtic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79CAA5C" w14:textId="77777777" w:rsidR="009A6D0D" w:rsidRPr="00630982" w:rsidRDefault="00113EFE" w:rsidP="00630982">
            <w:pPr>
              <w:ind w:left="11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</w:tr>
      <w:tr w:rsidR="009A6D0D" w:rsidRPr="00630982" w14:paraId="66AC47CC" w14:textId="77777777">
        <w:trPr>
          <w:trHeight w:hRule="exact" w:val="364"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05FD9B0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82EFC32" w14:textId="77777777" w:rsidR="009A6D0D" w:rsidRPr="00630982" w:rsidRDefault="00113EFE" w:rsidP="00630982">
            <w:pPr>
              <w:ind w:left="1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ol</w:t>
            </w:r>
            <w:r w:rsidRPr="00630982">
              <w:rPr>
                <w:rFonts w:asciiTheme="minorHAnsi" w:eastAsia="Arial Narrow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D8DDA09" w14:textId="77777777" w:rsidR="009A6D0D" w:rsidRPr="00630982" w:rsidRDefault="00113EFE" w:rsidP="00630982">
            <w:pPr>
              <w:ind w:left="11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Sup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5F27D3D" w14:textId="77777777" w:rsidR="009A6D0D" w:rsidRPr="00630982" w:rsidRDefault="00113EFE" w:rsidP="00630982">
            <w:pPr>
              <w:ind w:left="114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lu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14:paraId="62BB4B33" w14:textId="77777777" w:rsidR="009A6D0D" w:rsidRPr="00630982" w:rsidRDefault="00113EFE" w:rsidP="00630982">
            <w:pPr>
              <w:ind w:left="11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Unite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640CCA7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</w:tcPr>
          <w:p w14:paraId="3EF7F670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9B60360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4B59B6" w14:textId="77777777" w:rsidR="009A6D0D" w:rsidRPr="00630982" w:rsidRDefault="009A6D0D" w:rsidP="006309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7BD9DF1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headerReference w:type="default" r:id="rId16"/>
          <w:pgSz w:w="12240" w:h="15840"/>
          <w:pgMar w:top="1020" w:right="300" w:bottom="280" w:left="580" w:header="748" w:footer="0" w:gutter="0"/>
          <w:cols w:space="720"/>
        </w:sectPr>
      </w:pPr>
      <w:r w:rsidRPr="00630982">
        <w:rPr>
          <w:rFonts w:asciiTheme="minorHAnsi" w:hAnsiTheme="minorHAnsi" w:cstheme="minorHAnsi"/>
          <w:sz w:val="22"/>
          <w:szCs w:val="22"/>
        </w:rPr>
        <w:pict w14:anchorId="51F26F14">
          <v:shape id="_x0000_s1082" type="#_x0000_t202" style="position:absolute;left:0;text-align:left;margin-left:34pt;margin-top:15pt;width:523.25pt;height:47.5pt;z-index:-2561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49"/>
                    <w:gridCol w:w="1060"/>
                    <w:gridCol w:w="1464"/>
                    <w:gridCol w:w="1124"/>
                    <w:gridCol w:w="1146"/>
                    <w:gridCol w:w="2174"/>
                    <w:gridCol w:w="2747"/>
                  </w:tblGrid>
                  <w:tr w:rsidR="009A6D0D" w14:paraId="447A9DF2" w14:textId="77777777">
                    <w:trPr>
                      <w:trHeight w:hRule="exact" w:val="298"/>
                    </w:trPr>
                    <w:tc>
                      <w:tcPr>
                        <w:tcW w:w="7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5FBFF6" w14:textId="77777777" w:rsidR="009A6D0D" w:rsidRDefault="00113EFE">
                        <w:pPr>
                          <w:spacing w:before="4"/>
                          <w:ind w:left="40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ct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5434A8" w14:textId="77777777" w:rsidR="009A6D0D" w:rsidRDefault="00113EFE">
                        <w:pPr>
                          <w:spacing w:before="4"/>
                          <w:ind w:left="109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Comp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se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74E746" w14:textId="77777777" w:rsidR="009A6D0D" w:rsidRDefault="00113EFE">
                        <w:pPr>
                          <w:spacing w:before="4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ze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D944E4" w14:textId="77777777" w:rsidR="009A6D0D" w:rsidRDefault="00113EFE">
                        <w:pPr>
                          <w:spacing w:before="4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Cr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  <w:sz w:val="24"/>
                            <w:szCs w:val="24"/>
                          </w:rPr>
                          <w:t>ea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te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34BE36" w14:textId="77777777" w:rsidR="009A6D0D" w:rsidRDefault="00113EFE">
                        <w:pPr>
                          <w:spacing w:before="4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Cus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ize</w:t>
                        </w:r>
                      </w:p>
                    </w:tc>
                    <w:tc>
                      <w:tcPr>
                        <w:tcW w:w="2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72003A" w14:textId="77777777" w:rsidR="009A6D0D" w:rsidRDefault="00113EFE">
                        <w:pPr>
                          <w:spacing w:before="4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 xml:space="preserve">ign       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4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  <w:sz w:val="24"/>
                            <w:szCs w:val="24"/>
                          </w:rPr>
                          <w:t>ve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lop</w:t>
                        </w:r>
                      </w:p>
                    </w:tc>
                    <w:tc>
                      <w:tcPr>
                        <w:tcW w:w="27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7F660C" w14:textId="77777777" w:rsidR="009A6D0D" w:rsidRDefault="00113EFE">
                        <w:pPr>
                          <w:spacing w:before="4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 xml:space="preserve">rect   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ab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 xml:space="preserve">sh   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Fas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ion</w:t>
                        </w:r>
                      </w:p>
                    </w:tc>
                  </w:tr>
                  <w:tr w:rsidR="009A6D0D" w14:paraId="1635868C" w14:textId="77777777">
                    <w:trPr>
                      <w:trHeight w:hRule="exact" w:val="288"/>
                    </w:trPr>
                    <w:tc>
                      <w:tcPr>
                        <w:tcW w:w="7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0A209C" w14:textId="77777777" w:rsidR="009A6D0D" w:rsidRDefault="00113EFE">
                        <w:pPr>
                          <w:spacing w:line="260" w:lineRule="exact"/>
                          <w:ind w:left="40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Found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91D664" w14:textId="77777777" w:rsidR="009A6D0D" w:rsidRDefault="00113EFE">
                        <w:pPr>
                          <w:spacing w:line="260" w:lineRule="exact"/>
                          <w:ind w:left="109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Illus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rate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DA8C60" w14:textId="77777777" w:rsidR="009A6D0D" w:rsidRDefault="00113EFE">
                        <w:pPr>
                          <w:spacing w:line="260" w:lineRule="exact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Initiate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4814BF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stit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509D02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rate</w:t>
                        </w:r>
                      </w:p>
                    </w:tc>
                    <w:tc>
                      <w:tcPr>
                        <w:tcW w:w="2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A4235B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tro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 xml:space="preserve">ce    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4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  <w:sz w:val="24"/>
                            <w:szCs w:val="24"/>
                          </w:rPr>
                          <w:t>ve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nt</w:t>
                        </w:r>
                      </w:p>
                    </w:tc>
                    <w:tc>
                      <w:tcPr>
                        <w:tcW w:w="27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ED146F" w14:textId="77777777" w:rsidR="009A6D0D" w:rsidRDefault="00113EFE">
                        <w:pPr>
                          <w:spacing w:line="260" w:lineRule="exact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 xml:space="preserve">rket 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5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Or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gin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 xml:space="preserve">te 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5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Pe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rform</w:t>
                        </w:r>
                      </w:p>
                    </w:tc>
                  </w:tr>
                  <w:tr w:rsidR="009A6D0D" w14:paraId="7587C44E" w14:textId="77777777">
                    <w:trPr>
                      <w:trHeight w:hRule="exact" w:val="364"/>
                    </w:trPr>
                    <w:tc>
                      <w:tcPr>
                        <w:tcW w:w="7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776062" w14:textId="77777777" w:rsidR="009A6D0D" w:rsidRDefault="00113EFE">
                        <w:pPr>
                          <w:spacing w:line="260" w:lineRule="exact"/>
                          <w:ind w:left="40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lan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B959EE" w14:textId="77777777" w:rsidR="009A6D0D" w:rsidRDefault="00113EFE">
                        <w:pPr>
                          <w:spacing w:line="260" w:lineRule="exact"/>
                          <w:ind w:left="109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romo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BBE07E" w14:textId="77777777" w:rsidR="009A6D0D" w:rsidRDefault="00113EFE">
                        <w:pPr>
                          <w:spacing w:line="260" w:lineRule="exact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po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A0243C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ita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2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9AB8D6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Sha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21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B1B593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Tr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</w:rPr>
                          <w:t>nsform</w:t>
                        </w:r>
                      </w:p>
                    </w:tc>
                    <w:tc>
                      <w:tcPr>
                        <w:tcW w:w="27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8F74FD" w14:textId="77777777" w:rsidR="009A6D0D" w:rsidRDefault="009A6D0D"/>
                    </w:tc>
                  </w:tr>
                </w:tbl>
                <w:p w14:paraId="7482DF97" w14:textId="77777777" w:rsidR="009A6D0D" w:rsidRDefault="009A6D0D"/>
              </w:txbxContent>
            </v:textbox>
            <w10:wrap anchorx="page"/>
          </v:shape>
        </w:pic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VE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00610617" w14:textId="77777777" w:rsidR="009A6D0D" w:rsidRPr="00630982" w:rsidRDefault="00113EFE" w:rsidP="00630982">
      <w:pPr>
        <w:tabs>
          <w:tab w:val="left" w:pos="10940"/>
        </w:tabs>
        <w:spacing w:before="74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lastRenderedPageBreak/>
        <w:t>A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D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DITION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L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VE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B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FOR</w:t>
      </w:r>
      <w:r w:rsidRPr="00630982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TEAC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H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ING: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950"/>
        <w:gridCol w:w="1061"/>
        <w:gridCol w:w="1006"/>
        <w:gridCol w:w="983"/>
        <w:gridCol w:w="1234"/>
        <w:gridCol w:w="1157"/>
        <w:gridCol w:w="1124"/>
        <w:gridCol w:w="1047"/>
      </w:tblGrid>
      <w:tr w:rsidR="009A6D0D" w:rsidRPr="00630982" w14:paraId="3E2B7D8E" w14:textId="77777777">
        <w:trPr>
          <w:trHeight w:hRule="exact" w:val="30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533442C" w14:textId="77777777" w:rsidR="009A6D0D" w:rsidRPr="00630982" w:rsidRDefault="00113EFE" w:rsidP="00630982">
            <w:pPr>
              <w:spacing w:before="7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sh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ACB1F15" w14:textId="77777777" w:rsidR="009A6D0D" w:rsidRPr="00630982" w:rsidRDefault="00113EFE" w:rsidP="00630982">
            <w:pPr>
              <w:spacing w:before="7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ieve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1D743B5A" w14:textId="77777777" w:rsidR="009A6D0D" w:rsidRPr="00630982" w:rsidRDefault="00113EFE" w:rsidP="00630982">
            <w:pPr>
              <w:spacing w:before="7"/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F15B38E" w14:textId="77777777" w:rsidR="009A6D0D" w:rsidRPr="00630982" w:rsidRDefault="00113EFE" w:rsidP="00630982">
            <w:pPr>
              <w:spacing w:before="7"/>
              <w:ind w:left="13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E96097B" w14:textId="77777777" w:rsidR="009A6D0D" w:rsidRPr="00630982" w:rsidRDefault="00113EFE" w:rsidP="00630982">
            <w:pPr>
              <w:spacing w:before="7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vise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6CF684AE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rticulate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84CEE9D" w14:textId="77777777" w:rsidR="009A6D0D" w:rsidRPr="00630982" w:rsidRDefault="00113EFE" w:rsidP="00630982">
            <w:pPr>
              <w:spacing w:before="7"/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ssist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A6AC9FC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DD3B74A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</w:tr>
      <w:tr w:rsidR="009A6D0D" w:rsidRPr="00630982" w14:paraId="6EF0268A" w14:textId="77777777">
        <w:trPr>
          <w:trHeight w:hRule="exact" w:val="289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57C8B2D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Compl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5F407FA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ndu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6DE2D85C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lt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29339C2" w14:textId="77777777" w:rsidR="009A6D0D" w:rsidRPr="00630982" w:rsidRDefault="00113EFE" w:rsidP="00630982">
            <w:pPr>
              <w:ind w:left="13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Deliver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51B9686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1E6A84B9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ngu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ish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7727237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rs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fy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C948CFB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Enab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9F173B0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</w:tr>
      <w:tr w:rsidR="009A6D0D" w:rsidRPr="00630982" w14:paraId="0B2FCB10" w14:textId="77777777">
        <w:trPr>
          <w:trHeight w:hRule="exact" w:val="289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E0362CA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ou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2F18D2A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77C15D6B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lain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029D7EB" w14:textId="77777777" w:rsidR="009A6D0D" w:rsidRPr="00630982" w:rsidRDefault="00113EFE" w:rsidP="00630982">
            <w:pPr>
              <w:ind w:left="13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Foc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04D2A8F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Gro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B66A822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ide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C4D07AE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fl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22C6433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rm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C0C9EAA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nno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</w:tr>
      <w:tr w:rsidR="009A6D0D" w:rsidRPr="00630982" w14:paraId="2468AA73" w14:textId="77777777">
        <w:trPr>
          <w:trHeight w:hRule="exact" w:val="29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38DCD33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ll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205F3B2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struct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2962C929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lve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DCBE709" w14:textId="77777777" w:rsidR="009A6D0D" w:rsidRPr="00630982" w:rsidRDefault="00113EFE" w:rsidP="00630982">
            <w:pPr>
              <w:ind w:left="13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26B2681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work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3B0DB5D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Nom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2DC309D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rve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441C8DB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AC360E3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arti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ate</w:t>
            </w:r>
          </w:p>
        </w:tc>
      </w:tr>
      <w:tr w:rsidR="009A6D0D" w:rsidRPr="00630982" w14:paraId="637C0FC6" w14:textId="77777777">
        <w:trPr>
          <w:trHeight w:hRule="exact" w:val="29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E5FCA47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rovide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1BDFF118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Pub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sh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7930DD63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ive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2AA1D98" w14:textId="77777777" w:rsidR="009A6D0D" w:rsidRPr="00630982" w:rsidRDefault="00113EFE" w:rsidP="00630982">
            <w:pPr>
              <w:ind w:left="13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33E2929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2BDD4AC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ruct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794AEF6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rse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E09038A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Revise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AD97576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Rew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rd</w:t>
            </w:r>
          </w:p>
        </w:tc>
      </w:tr>
      <w:tr w:rsidR="009A6D0D" w:rsidRPr="00630982" w14:paraId="75713E92" w14:textId="77777777">
        <w:trPr>
          <w:trHeight w:hRule="exact" w:val="29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9760BF4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lect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0B54E22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rve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3683348F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ls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284335B" w14:textId="77777777" w:rsidR="009A6D0D" w:rsidRPr="00630982" w:rsidRDefault="00113EFE" w:rsidP="00630982">
            <w:pPr>
              <w:ind w:left="13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ify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04B308FF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Spon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636CD76E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1918B06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78F4CE2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F853C90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</w:p>
        </w:tc>
      </w:tr>
      <w:tr w:rsidR="009A6D0D" w:rsidRPr="00630982" w14:paraId="0BA192FF" w14:textId="77777777">
        <w:trPr>
          <w:trHeight w:hRule="exact" w:val="36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47A5436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Test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3FD681F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1B903233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Tu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5E28634" w14:textId="77777777" w:rsidR="009A6D0D" w:rsidRPr="00630982" w:rsidRDefault="00113EFE" w:rsidP="00630982">
            <w:pPr>
              <w:ind w:left="13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Uti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ize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E432ACB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1CD8689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Ven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4AF18F9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fy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C5DF52D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W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rk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B93AEB2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090FA2E" w14:textId="77777777" w:rsidR="009A6D0D" w:rsidRPr="00630982" w:rsidRDefault="009A6D0D" w:rsidP="0063098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4DAA3BB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D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DITION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L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VE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B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FOR</w:t>
      </w:r>
      <w:r w:rsidRPr="00630982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NGINE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RING AND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CO</w:t>
      </w:r>
      <w:r w:rsidRPr="00630982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  <w:u w:val="single" w:color="000000"/>
        </w:rPr>
        <w:t>P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U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T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R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CI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4"/>
        <w:gridCol w:w="1254"/>
        <w:gridCol w:w="1345"/>
        <w:gridCol w:w="1216"/>
        <w:gridCol w:w="1193"/>
        <w:gridCol w:w="1241"/>
        <w:gridCol w:w="1199"/>
        <w:gridCol w:w="1237"/>
        <w:gridCol w:w="1063"/>
      </w:tblGrid>
      <w:tr w:rsidR="009A6D0D" w:rsidRPr="00630982" w14:paraId="03924D31" w14:textId="77777777">
        <w:trPr>
          <w:trHeight w:hRule="exact" w:val="33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2C821CA" w14:textId="77777777" w:rsidR="009A6D0D" w:rsidRPr="00630982" w:rsidRDefault="00113EFE" w:rsidP="00630982">
            <w:pPr>
              <w:spacing w:before="4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stract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2C50897" w14:textId="77777777" w:rsidR="009A6D0D" w:rsidRPr="00630982" w:rsidRDefault="00113EFE" w:rsidP="00630982">
            <w:pPr>
              <w:spacing w:before="45"/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qu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BE76A44" w14:textId="77777777" w:rsidR="009A6D0D" w:rsidRPr="00630982" w:rsidRDefault="00113EFE" w:rsidP="00630982">
            <w:pPr>
              <w:spacing w:before="45"/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17E46B47" w14:textId="77777777" w:rsidR="009A6D0D" w:rsidRPr="00630982" w:rsidRDefault="00113EFE" w:rsidP="00630982">
            <w:pPr>
              <w:spacing w:before="45"/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rtise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0F43B97" w14:textId="77777777" w:rsidR="009A6D0D" w:rsidRPr="00630982" w:rsidRDefault="00113EFE" w:rsidP="00630982">
            <w:pPr>
              <w:spacing w:before="45"/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swer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49EDD8F" w14:textId="77777777" w:rsidR="009A6D0D" w:rsidRPr="00630982" w:rsidRDefault="00113EFE" w:rsidP="00630982">
            <w:pPr>
              <w:spacing w:before="45"/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ticip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DA67849" w14:textId="77777777" w:rsidR="009A6D0D" w:rsidRPr="00630982" w:rsidRDefault="00113EFE" w:rsidP="00630982">
            <w:pPr>
              <w:spacing w:before="45"/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App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6617157" w14:textId="77777777" w:rsidR="009A6D0D" w:rsidRPr="00630982" w:rsidRDefault="00113EFE" w:rsidP="00630982">
            <w:pPr>
              <w:spacing w:before="45"/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App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raise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3461B4E" w14:textId="77777777" w:rsidR="009A6D0D" w:rsidRPr="00630982" w:rsidRDefault="00113EFE" w:rsidP="00630982">
            <w:pPr>
              <w:spacing w:before="45"/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rtain</w:t>
            </w:r>
          </w:p>
        </w:tc>
      </w:tr>
      <w:tr w:rsidR="009A6D0D" w:rsidRPr="00630982" w14:paraId="5F3C4483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EA7F9B7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D239BB4" w14:textId="77777777" w:rsidR="009A6D0D" w:rsidRPr="00630982" w:rsidRDefault="00113EFE" w:rsidP="00630982">
            <w:pPr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Aud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A190109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Aug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C499C66" w14:textId="77777777" w:rsidR="009A6D0D" w:rsidRPr="00630982" w:rsidRDefault="00113EFE" w:rsidP="00630982">
            <w:pPr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F01BEA2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0FB34EE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302A4D7A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1EB11F1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Care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21C357A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harge</w:t>
            </w:r>
          </w:p>
        </w:tc>
      </w:tr>
      <w:tr w:rsidR="009A6D0D" w:rsidRPr="00630982" w14:paraId="4CD6AE24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61D4276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rter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B8B7FC9" w14:textId="77777777" w:rsidR="009A6D0D" w:rsidRPr="00630982" w:rsidRDefault="00113EFE" w:rsidP="00630982">
            <w:pPr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ck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1B21078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Combi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72EAC40" w14:textId="77777777" w:rsidR="009A6D0D" w:rsidRPr="00630982" w:rsidRDefault="00113EFE" w:rsidP="00630982">
            <w:pPr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492F93B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Compile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5700814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ive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5F2B139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rve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A8595E6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struct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1D46942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tract</w:t>
            </w:r>
          </w:p>
        </w:tc>
      </w:tr>
      <w:tr w:rsidR="009A6D0D" w:rsidRPr="00630982" w14:paraId="7E90DE52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2E37884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B933DD7" w14:textId="77777777" w:rsidR="009A6D0D" w:rsidRPr="00630982" w:rsidRDefault="00113EFE" w:rsidP="00630982">
            <w:pPr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6AB82B6F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667225B" w14:textId="77777777" w:rsidR="009A6D0D" w:rsidRPr="00630982" w:rsidRDefault="00113EFE" w:rsidP="00630982">
            <w:pPr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D9DDF84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Cultiv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C94985B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BA5A6E4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D002568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9A809E8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Deci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</w:tr>
      <w:tr w:rsidR="009A6D0D" w:rsidRPr="00630982" w14:paraId="34F26AC1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6ADF637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ACB4A5D" w14:textId="77777777" w:rsidR="009A6D0D" w:rsidRPr="00630982" w:rsidRDefault="00113EFE" w:rsidP="00630982">
            <w:pPr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ine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3F095F8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scr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4FB6302C" w14:textId="77777777" w:rsidR="009A6D0D" w:rsidRPr="00630982" w:rsidRDefault="00113EFE" w:rsidP="00630982">
            <w:pPr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tch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B62E31A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lay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BAF0B20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ct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54AAAAF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Doc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C82D02B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178DE3C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</w:tr>
      <w:tr w:rsidR="009A6D0D" w:rsidRPr="00630982" w14:paraId="4BE33E59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2F6487A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ive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D474C68" w14:textId="77777777" w:rsidR="009A6D0D" w:rsidRPr="00630982" w:rsidRDefault="00113EFE" w:rsidP="00630982">
            <w:pPr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rn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34B14B0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z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26574C9" w14:textId="77777777" w:rsidR="009A6D0D" w:rsidRPr="00630982" w:rsidRDefault="00113EFE" w:rsidP="00630982">
            <w:pPr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rce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93E1C7B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gh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5ED7963D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FAB903C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3C8FAC1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048975B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</w:p>
        </w:tc>
      </w:tr>
      <w:tr w:rsidR="009A6D0D" w:rsidRPr="00630982" w14:paraId="2790DB62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7DBB053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20851BE" w14:textId="77777777" w:rsidR="009A6D0D" w:rsidRPr="00630982" w:rsidRDefault="00113EFE" w:rsidP="00630982">
            <w:pPr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lore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434CDF3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ress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8CDBAB8" w14:textId="77777777" w:rsidR="009A6D0D" w:rsidRPr="00630982" w:rsidRDefault="00113EFE" w:rsidP="00630982">
            <w:pPr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Fin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780FDB5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Fix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A91F2EE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Follow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0C2156B3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Fost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607DA61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651B4C6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</w:tr>
      <w:tr w:rsidR="009A6D0D" w:rsidRPr="00630982" w14:paraId="27E4E77B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B3D1511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Give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15E1E8A" w14:textId="77777777" w:rsidR="009A6D0D" w:rsidRPr="00630982" w:rsidRDefault="00113EFE" w:rsidP="00630982">
            <w:pPr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rn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2C68D97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Help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5632C4A1" w14:textId="77777777" w:rsidR="009A6D0D" w:rsidRPr="00630982" w:rsidRDefault="00113EFE" w:rsidP="00630982">
            <w:pPr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Ima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4AE281B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Improvise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584588EC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7EA29BF9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nde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F46A248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3CC83B1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J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</w:tr>
      <w:tr w:rsidR="009A6D0D" w:rsidRPr="00630982" w14:paraId="08982A52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3912CC8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Kee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36FB8FE" w14:textId="77777777" w:rsidR="009A6D0D" w:rsidRPr="00630982" w:rsidRDefault="00113EFE" w:rsidP="00630982">
            <w:pPr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-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out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018B4ED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rn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EE1BAF8" w14:textId="77777777" w:rsidR="009A6D0D" w:rsidRPr="00630982" w:rsidRDefault="00113EFE" w:rsidP="00630982">
            <w:pPr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4CE91E2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ift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3BF8A7B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Listen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630626E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93CF652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Log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2C271E4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ke</w:t>
            </w:r>
          </w:p>
        </w:tc>
      </w:tr>
      <w:tr w:rsidR="009A6D0D" w:rsidRPr="00630982" w14:paraId="613A6590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09C543E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858C12B" w14:textId="77777777" w:rsidR="009A6D0D" w:rsidRPr="00630982" w:rsidRDefault="00113EFE" w:rsidP="00630982">
            <w:pPr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FF73EA7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B2B50B3" w14:textId="77777777" w:rsidR="009A6D0D" w:rsidRPr="00630982" w:rsidRDefault="00113EFE" w:rsidP="00630982">
            <w:pPr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7C3E087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089A4D6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ize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B858115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BB5C637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ze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781FFAD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</w:tr>
      <w:tr w:rsidR="009A6D0D" w:rsidRPr="00630982" w14:paraId="546294AF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8573DBA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65E7B813" w14:textId="77777777" w:rsidR="009A6D0D" w:rsidRPr="00630982" w:rsidRDefault="00113EFE" w:rsidP="00630982">
            <w:pPr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ize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58D90E4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ode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22FC2218" w14:textId="77777777" w:rsidR="009A6D0D" w:rsidRPr="00630982" w:rsidRDefault="00113EFE" w:rsidP="00630982">
            <w:pPr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ify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DB4AD17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Nar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576111F0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1FA0213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rcome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F2E5D3C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rceive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0BB8178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rfect</w:t>
            </w:r>
          </w:p>
        </w:tc>
      </w:tr>
      <w:tr w:rsidR="009A6D0D" w:rsidRPr="00630982" w14:paraId="28C4D001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4EEF156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3DAD626F" w14:textId="77777777" w:rsidR="009A6D0D" w:rsidRPr="00630982" w:rsidRDefault="00113EFE" w:rsidP="00630982">
            <w:pPr>
              <w:ind w:left="12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ractice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FA60F45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ict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60A4A6D3" w14:textId="77777777" w:rsidR="009A6D0D" w:rsidRPr="00630982" w:rsidRDefault="00113EFE" w:rsidP="00630982">
            <w:pPr>
              <w:ind w:left="12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ct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7A0E7E9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rove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2EDA7C4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Q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249E70A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Q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831467E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Raise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56A4424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Run</w:t>
            </w:r>
          </w:p>
        </w:tc>
      </w:tr>
      <w:tr w:rsidR="009A6D0D" w:rsidRPr="00630982" w14:paraId="6512D93B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16C6F50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57F70556" w14:textId="77777777" w:rsidR="009A6D0D" w:rsidRPr="00630982" w:rsidRDefault="00113EFE" w:rsidP="00630982">
            <w:pPr>
              <w:ind w:left="13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ze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A9493B4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70F32399" w14:textId="77777777" w:rsidR="009A6D0D" w:rsidRPr="00630982" w:rsidRDefault="00113EFE" w:rsidP="00630982">
            <w:pPr>
              <w:ind w:left="13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AA9A22A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Rel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8BEE938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Rely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6F05D984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po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E76846E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3C343F5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ve</w:t>
            </w:r>
          </w:p>
        </w:tc>
      </w:tr>
      <w:tr w:rsidR="009A6D0D" w:rsidRPr="00630982" w14:paraId="77999E3B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F24945D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595C64C9" w14:textId="77777777" w:rsidR="009A6D0D" w:rsidRPr="00630982" w:rsidRDefault="00113EFE" w:rsidP="00630982">
            <w:pPr>
              <w:ind w:left="13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8936B47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ll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5A877116" w14:textId="77777777" w:rsidR="009A6D0D" w:rsidRPr="00630982" w:rsidRDefault="00113EFE" w:rsidP="00630982">
            <w:pPr>
              <w:ind w:left="14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cit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90A4138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cialize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974CE39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118221E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tra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ize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E1C8B2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tress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1DD0870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</w:tr>
      <w:tr w:rsidR="009A6D0D" w:rsidRPr="00630982" w14:paraId="4860979F" w14:textId="77777777">
        <w:trPr>
          <w:trHeight w:hRule="exact" w:val="288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B582CB3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Supe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rv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60B7C530" w14:textId="77777777" w:rsidR="009A6D0D" w:rsidRPr="00630982" w:rsidRDefault="00113EFE" w:rsidP="00630982">
            <w:pPr>
              <w:ind w:left="13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514AD70" w14:textId="77777777" w:rsidR="009A6D0D" w:rsidRPr="00630982" w:rsidRDefault="00113EFE" w:rsidP="00630982">
            <w:pPr>
              <w:ind w:left="1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ze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054E63DA" w14:textId="77777777" w:rsidR="009A6D0D" w:rsidRPr="00630982" w:rsidRDefault="00113EFE" w:rsidP="00630982">
            <w:pPr>
              <w:ind w:left="14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size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B596495" w14:textId="77777777" w:rsidR="009A6D0D" w:rsidRPr="00630982" w:rsidRDefault="00113EFE" w:rsidP="00630982">
            <w:pPr>
              <w:ind w:left="11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Talk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F747F6C" w14:textId="77777777" w:rsidR="009A6D0D" w:rsidRPr="00630982" w:rsidRDefault="00113EFE" w:rsidP="00630982">
            <w:pPr>
              <w:ind w:left="18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ze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53491D29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6F0A050" w14:textId="77777777" w:rsidR="009A6D0D" w:rsidRPr="00630982" w:rsidRDefault="00113EFE" w:rsidP="00630982">
            <w:pPr>
              <w:ind w:left="173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842DE8D" w14:textId="77777777" w:rsidR="009A6D0D" w:rsidRPr="00630982" w:rsidRDefault="00113EFE" w:rsidP="00630982">
            <w:pPr>
              <w:ind w:left="201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fy</w:t>
            </w:r>
          </w:p>
        </w:tc>
      </w:tr>
      <w:tr w:rsidR="009A6D0D" w:rsidRPr="00630982" w14:paraId="0B61BBA1" w14:textId="77777777">
        <w:trPr>
          <w:trHeight w:hRule="exact" w:val="364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CA584C8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isu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ze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34E3B437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E85675E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7EDB3C43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BA3E29B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9392F59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41DA3768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B8C74F5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66FD597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67C4B0" w14:textId="77777777" w:rsidR="009A6D0D" w:rsidRPr="00630982" w:rsidRDefault="009A6D0D" w:rsidP="006309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AF16C6E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TI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V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ADJ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val="single" w:color="000000"/>
        </w:rPr>
        <w:t>T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>I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>V</w:t>
      </w:r>
      <w:r w:rsidRPr="00630982">
        <w:rPr>
          <w:rFonts w:asciiTheme="minorHAnsi" w:eastAsia="Arial Narrow" w:hAnsiTheme="minorHAnsi" w:cstheme="minorHAnsi"/>
          <w:b/>
          <w:spacing w:val="-2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S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p w14:paraId="6AD97F4A" w14:textId="77777777" w:rsidR="009A6D0D" w:rsidRPr="00630982" w:rsidRDefault="009A6D0D" w:rsidP="0063098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4F53717" w14:textId="77777777" w:rsidR="009A6D0D" w:rsidRPr="00630982" w:rsidRDefault="00113EFE" w:rsidP="00630982">
      <w:pPr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Th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jec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rfe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 j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rch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whi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rself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y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acc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ts.</w:t>
      </w:r>
    </w:p>
    <w:p w14:paraId="3E4F34EA" w14:textId="77777777" w:rsidR="009A6D0D" w:rsidRPr="00630982" w:rsidRDefault="009A6D0D" w:rsidP="006309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FADBA63" w14:textId="77777777" w:rsidR="009A6D0D" w:rsidRPr="00630982" w:rsidRDefault="00113EFE" w:rsidP="00630982">
      <w:pPr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Remem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r,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“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me,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y”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6D46FCF" w14:textId="77777777" w:rsidR="009A6D0D" w:rsidRPr="00630982" w:rsidRDefault="009A6D0D" w:rsidP="006309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ED23E2D" w14:textId="77777777" w:rsidR="009A6D0D" w:rsidRPr="00630982" w:rsidRDefault="00113EFE" w:rsidP="00630982">
      <w:pPr>
        <w:tabs>
          <w:tab w:val="left" w:pos="10940"/>
        </w:tabs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A –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E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0"/>
        <w:gridCol w:w="1278"/>
        <w:gridCol w:w="1235"/>
        <w:gridCol w:w="1245"/>
        <w:gridCol w:w="1395"/>
        <w:gridCol w:w="1153"/>
        <w:gridCol w:w="1060"/>
        <w:gridCol w:w="1103"/>
        <w:gridCol w:w="1210"/>
      </w:tblGrid>
      <w:tr w:rsidR="009A6D0D" w:rsidRPr="00630982" w14:paraId="70C7A1EE" w14:textId="77777777">
        <w:trPr>
          <w:trHeight w:hRule="exact" w:val="298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2A8265B" w14:textId="77777777" w:rsidR="009A6D0D" w:rsidRPr="00630982" w:rsidRDefault="00113EFE" w:rsidP="00630982">
            <w:pPr>
              <w:spacing w:before="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ctive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D43B03" w14:textId="77777777" w:rsidR="009A6D0D" w:rsidRPr="00630982" w:rsidRDefault="00113EFE" w:rsidP="00630982">
            <w:pPr>
              <w:spacing w:before="5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ab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3E8C6A5" w14:textId="77777777" w:rsidR="009A6D0D" w:rsidRPr="00630982" w:rsidRDefault="00113EFE" w:rsidP="00630982">
            <w:pPr>
              <w:spacing w:before="5"/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tive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41978A5" w14:textId="77777777" w:rsidR="009A6D0D" w:rsidRPr="00630982" w:rsidRDefault="00113EFE" w:rsidP="00630982">
            <w:pPr>
              <w:spacing w:before="5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Ade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035F71B" w14:textId="77777777" w:rsidR="009A6D0D" w:rsidRPr="00630982" w:rsidRDefault="00113EFE" w:rsidP="00630982">
            <w:pPr>
              <w:spacing w:before="5"/>
              <w:ind w:left="4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Agg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ressive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1155A43F" w14:textId="77777777" w:rsidR="009A6D0D" w:rsidRPr="00630982" w:rsidRDefault="00113EFE" w:rsidP="00630982">
            <w:pPr>
              <w:spacing w:before="5"/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ltruistic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D8ACBC5" w14:textId="77777777" w:rsidR="009A6D0D" w:rsidRPr="00630982" w:rsidRDefault="00113EFE" w:rsidP="00630982">
            <w:pPr>
              <w:spacing w:before="5"/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lytical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0B817F5" w14:textId="77777777" w:rsidR="009A6D0D" w:rsidRPr="00630982" w:rsidRDefault="00113EFE" w:rsidP="00630982">
            <w:pPr>
              <w:spacing w:before="5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ous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17C1893" w14:textId="77777777" w:rsidR="009A6D0D" w:rsidRPr="00630982" w:rsidRDefault="00113EFE" w:rsidP="00630982">
            <w:pPr>
              <w:spacing w:before="5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rtive</w:t>
            </w:r>
          </w:p>
        </w:tc>
      </w:tr>
      <w:tr w:rsidR="009A6D0D" w:rsidRPr="00630982" w14:paraId="57C51F93" w14:textId="77777777">
        <w:trPr>
          <w:trHeight w:hRule="exact" w:val="288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59C2232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tive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1D8A005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gh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E7FC113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itt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61EC6E6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Comp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5C14CF5" w14:textId="77777777" w:rsidR="009A6D0D" w:rsidRPr="00630982" w:rsidRDefault="00113EFE" w:rsidP="00630982">
            <w:pPr>
              <w:ind w:left="4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scie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33B21FF5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sist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380C262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tive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DAE1547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A72F8F1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</w:p>
        </w:tc>
      </w:tr>
      <w:tr w:rsidR="009A6D0D" w:rsidRPr="00630982" w14:paraId="1CC5A02E" w14:textId="77777777">
        <w:trPr>
          <w:trHeight w:hRule="exact" w:val="288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0592511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6EFCEC6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8DC545A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loma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79CD30B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sciplin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6591860" w14:textId="77777777" w:rsidR="009A6D0D" w:rsidRPr="00630982" w:rsidRDefault="00113EFE" w:rsidP="00630982">
            <w:pPr>
              <w:ind w:left="4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scre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308EA5F" w14:textId="77777777" w:rsidR="009A6D0D" w:rsidRPr="00630982" w:rsidRDefault="00113EFE" w:rsidP="00630982">
            <w:pPr>
              <w:ind w:left="11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Dyn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81433FF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ctive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A1BB6A5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43ABF31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tic</w:t>
            </w:r>
          </w:p>
        </w:tc>
      </w:tr>
      <w:tr w:rsidR="009A6D0D" w:rsidRPr="00630982" w14:paraId="7EB525FE" w14:textId="77777777">
        <w:trPr>
          <w:trHeight w:hRule="exact" w:val="364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49ED555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rpr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sing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6B08CD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sias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13D8207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FB2336A" w14:textId="77777777" w:rsidR="009A6D0D" w:rsidRPr="00630982" w:rsidRDefault="00113EFE" w:rsidP="00630982">
            <w:pPr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x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26B4080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779643EA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AB86AE8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FEA2CB5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5C20136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7F7604" w14:textId="77777777" w:rsidR="009A6D0D" w:rsidRPr="00630982" w:rsidRDefault="009A6D0D" w:rsidP="006309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2DF2AED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F – </w:t>
      </w:r>
      <w:r w:rsidRPr="00630982">
        <w:rPr>
          <w:rFonts w:asciiTheme="minorHAnsi" w:eastAsia="Arial Narrow" w:hAnsiTheme="minorHAnsi" w:cstheme="minorHAnsi"/>
          <w:b/>
          <w:spacing w:val="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 xml:space="preserve">P </w:t>
      </w:r>
      <w:r w:rsidRPr="00630982">
        <w:rPr>
          <w:rFonts w:asciiTheme="minorHAnsi" w:eastAsia="Arial Narrow" w:hAnsiTheme="minorHAnsi" w:cstheme="minorHAnsi"/>
          <w:b/>
          <w:position w:val="-1"/>
          <w:sz w:val="22"/>
          <w:szCs w:val="22"/>
          <w:u w:val="single" w:color="000000"/>
        </w:rPr>
        <w:tab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8"/>
        <w:gridCol w:w="971"/>
        <w:gridCol w:w="1169"/>
        <w:gridCol w:w="2381"/>
        <w:gridCol w:w="2437"/>
        <w:gridCol w:w="3198"/>
      </w:tblGrid>
      <w:tr w:rsidR="009A6D0D" w:rsidRPr="00630982" w14:paraId="697E24ED" w14:textId="77777777">
        <w:trPr>
          <w:trHeight w:hRule="exact" w:val="30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267EBE22" w14:textId="77777777" w:rsidR="009A6D0D" w:rsidRPr="00630982" w:rsidRDefault="00113EFE" w:rsidP="00630982">
            <w:pPr>
              <w:spacing w:before="7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Fair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750F7BD" w14:textId="77777777" w:rsidR="009A6D0D" w:rsidRPr="00630982" w:rsidRDefault="00113EFE" w:rsidP="00630982">
            <w:pPr>
              <w:spacing w:before="7"/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Fait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83D0240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Fami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iar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478C1D01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Fi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m               </w:t>
            </w:r>
            <w:r w:rsidRPr="00630982">
              <w:rPr>
                <w:rFonts w:asciiTheme="minorHAnsi" w:eastAsia="Arial Narrow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65417B57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Ho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st        </w:t>
            </w:r>
            <w:r w:rsidRPr="00630982">
              <w:rPr>
                <w:rFonts w:asciiTheme="minorHAnsi" w:eastAsia="Arial Narrow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nd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</w:tcPr>
          <w:p w14:paraId="1C25997E" w14:textId="77777777" w:rsidR="009A6D0D" w:rsidRPr="00630982" w:rsidRDefault="00113EFE" w:rsidP="00630982">
            <w:pPr>
              <w:spacing w:before="7"/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nno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tive    </w:t>
            </w:r>
            <w:r w:rsidRPr="00630982">
              <w:rPr>
                <w:rFonts w:asciiTheme="minorHAnsi" w:eastAsia="Arial Narrow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Kee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n          </w:t>
            </w:r>
            <w:r w:rsidRPr="00630982">
              <w:rPr>
                <w:rFonts w:asciiTheme="minorHAnsi" w:eastAsia="Arial Narrow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Log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ical</w:t>
            </w:r>
          </w:p>
        </w:tc>
      </w:tr>
      <w:tr w:rsidR="009A6D0D" w:rsidRPr="00630982" w14:paraId="0246BF53" w14:textId="77777777">
        <w:trPr>
          <w:trHeight w:hRule="exact" w:val="288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275B941B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F4D9AE2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F3BD074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hod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14B8D1D4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M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tiv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d       </w:t>
            </w:r>
            <w:r w:rsidRPr="00630982">
              <w:rPr>
                <w:rFonts w:asciiTheme="minorHAnsi" w:eastAsia="Arial Narrow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jec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ive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115663C5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Org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iz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d  </w:t>
            </w:r>
            <w:r w:rsidRPr="00630982">
              <w:rPr>
                <w:rFonts w:asciiTheme="minorHAnsi" w:eastAsia="Arial Narrow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</w:tcPr>
          <w:p w14:paraId="3A3E476C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ssio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te  </w:t>
            </w:r>
            <w:r w:rsidRPr="00630982">
              <w:rPr>
                <w:rFonts w:asciiTheme="minorHAnsi" w:eastAsia="Arial Narrow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rs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st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t  </w:t>
            </w:r>
            <w:r w:rsidRPr="00630982">
              <w:rPr>
                <w:rFonts w:asciiTheme="minorHAnsi" w:eastAsia="Arial Narrow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630982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</w:tr>
      <w:tr w:rsidR="009A6D0D" w:rsidRPr="00630982" w14:paraId="3B3E71EB" w14:textId="77777777">
        <w:trPr>
          <w:trHeight w:hRule="exact" w:val="364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14:paraId="6F267265" w14:textId="77777777" w:rsidR="009A6D0D" w:rsidRPr="00630982" w:rsidRDefault="00113EFE" w:rsidP="00630982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Po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sitive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0FF8315" w14:textId="77777777" w:rsidR="009A6D0D" w:rsidRPr="00630982" w:rsidRDefault="00113EFE" w:rsidP="00630982">
            <w:pPr>
              <w:ind w:left="10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ractical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55486E2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du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cti</w:t>
            </w:r>
            <w:r w:rsidRPr="00630982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v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6C7662B" w14:textId="77777777" w:rsidR="009A6D0D" w:rsidRPr="00630982" w:rsidRDefault="00113EFE" w:rsidP="00630982">
            <w:pPr>
              <w:ind w:left="10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rof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ssi</w:t>
            </w:r>
            <w:r w:rsidRPr="00630982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o</w:t>
            </w:r>
            <w:r w:rsidRPr="00630982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na</w:t>
            </w:r>
            <w:r w:rsidRPr="00630982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14:paraId="4AA73FD6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</w:tcPr>
          <w:p w14:paraId="0D48C1C6" w14:textId="77777777" w:rsidR="009A6D0D" w:rsidRPr="00630982" w:rsidRDefault="009A6D0D" w:rsidP="0063098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A5058F" w14:textId="77777777" w:rsidR="009A6D0D" w:rsidRPr="00630982" w:rsidRDefault="009A6D0D" w:rsidP="0063098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6D319D7" w14:textId="77777777" w:rsidR="009A6D0D" w:rsidRPr="00630982" w:rsidRDefault="00113EFE" w:rsidP="00630982">
      <w:pPr>
        <w:tabs>
          <w:tab w:val="left" w:pos="10940"/>
        </w:tabs>
        <w:spacing w:before="31"/>
        <w:ind w:left="140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headerReference w:type="default" r:id="rId17"/>
          <w:pgSz w:w="12240" w:h="15840"/>
          <w:pgMar w:top="640" w:right="460" w:bottom="280" w:left="580" w:header="0" w:footer="0" w:gutter="0"/>
          <w:cols w:space="720"/>
        </w:sectPr>
      </w:pPr>
      <w:r w:rsidRPr="00630982">
        <w:rPr>
          <w:rFonts w:asciiTheme="minorHAnsi" w:hAnsiTheme="minorHAnsi" w:cstheme="minorHAnsi"/>
          <w:sz w:val="22"/>
          <w:szCs w:val="22"/>
        </w:rPr>
        <w:pict w14:anchorId="5C9C3671">
          <v:shape id="_x0000_s1081" type="#_x0000_t202" style="position:absolute;left:0;text-align:left;margin-left:34pt;margin-top:15pt;width:500.45pt;height:47.5pt;z-index:-256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90"/>
                    <w:gridCol w:w="1179"/>
                    <w:gridCol w:w="1015"/>
                    <w:gridCol w:w="1322"/>
                    <w:gridCol w:w="1146"/>
                    <w:gridCol w:w="1298"/>
                    <w:gridCol w:w="1496"/>
                    <w:gridCol w:w="1463"/>
                  </w:tblGrid>
                  <w:tr w:rsidR="009A6D0D" w14:paraId="6B6F740B" w14:textId="77777777">
                    <w:trPr>
                      <w:trHeight w:hRule="exact" w:val="298"/>
                    </w:trPr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257263" w14:textId="77777777" w:rsidR="009A6D0D" w:rsidRDefault="00113EFE">
                        <w:pPr>
                          <w:spacing w:before="5"/>
                          <w:ind w:left="40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Rec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ep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tive</w:t>
                        </w:r>
                      </w:p>
                    </w:tc>
                    <w:tc>
                      <w:tcPr>
                        <w:tcW w:w="11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A21EAD" w14:textId="77777777" w:rsidR="009A6D0D" w:rsidRDefault="00113EFE">
                        <w:pPr>
                          <w:spacing w:before="5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Relia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le</w:t>
                        </w:r>
                      </w:p>
                    </w:tc>
                    <w:tc>
                      <w:tcPr>
                        <w:tcW w:w="1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7F9D19" w14:textId="77777777" w:rsidR="009A6D0D" w:rsidRDefault="00113EFE">
                        <w:pPr>
                          <w:spacing w:before="5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Resil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13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BAC883" w14:textId="77777777" w:rsidR="009A6D0D" w:rsidRDefault="00113EFE">
                        <w:pPr>
                          <w:spacing w:before="5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Res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rce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AB09F4" w14:textId="77777777" w:rsidR="009A6D0D" w:rsidRDefault="00113EFE">
                        <w:pPr>
                          <w:spacing w:before="5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Res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pe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A9B09B" w14:textId="77777777" w:rsidR="009A6D0D" w:rsidRDefault="00113EFE">
                        <w:pPr>
                          <w:spacing w:before="5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Q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ick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14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E8F16B" w14:textId="77777777" w:rsidR="009A6D0D" w:rsidRDefault="00113EFE">
                        <w:pPr>
                          <w:spacing w:before="5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lf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den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14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8257CE" w14:textId="77777777" w:rsidR="009A6D0D" w:rsidRDefault="00113EFE">
                        <w:pPr>
                          <w:spacing w:before="5"/>
                          <w:ind w:left="109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-m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tiv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 w:rsidR="009A6D0D" w14:paraId="35604F5F" w14:textId="77777777">
                    <w:trPr>
                      <w:trHeight w:hRule="exact" w:val="288"/>
                    </w:trPr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C3ADA7" w14:textId="77777777" w:rsidR="009A6D0D" w:rsidRDefault="00113EFE">
                        <w:pPr>
                          <w:spacing w:line="260" w:lineRule="exact"/>
                          <w:ind w:left="40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lf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relia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11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E9A99F" w14:textId="77777777" w:rsidR="009A6D0D" w:rsidRDefault="00113EFE">
                        <w:pPr>
                          <w:spacing w:line="260" w:lineRule="exact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lf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rter</w:t>
                        </w:r>
                      </w:p>
                    </w:tc>
                    <w:tc>
                      <w:tcPr>
                        <w:tcW w:w="1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1D1D52" w14:textId="77777777" w:rsidR="009A6D0D" w:rsidRDefault="00113EFE">
                        <w:pPr>
                          <w:spacing w:line="260" w:lineRule="exact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Sen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sitive</w:t>
                        </w:r>
                      </w:p>
                    </w:tc>
                    <w:tc>
                      <w:tcPr>
                        <w:tcW w:w="13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FA7D20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Sha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rp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9F0028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inc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re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D5B59B" w14:textId="77777777" w:rsidR="009A6D0D" w:rsidRDefault="00113EFE">
                        <w:pPr>
                          <w:spacing w:line="260" w:lineRule="exact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led</w:t>
                        </w:r>
                      </w:p>
                    </w:tc>
                    <w:tc>
                      <w:tcPr>
                        <w:tcW w:w="14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A4C231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lf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14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BAA533" w14:textId="77777777" w:rsidR="009A6D0D" w:rsidRDefault="00113EFE">
                        <w:pPr>
                          <w:spacing w:line="260" w:lineRule="exact"/>
                          <w:ind w:left="109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tro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</w:tr>
                  <w:tr w:rsidR="009A6D0D" w14:paraId="36A6B97B" w14:textId="77777777">
                    <w:trPr>
                      <w:trHeight w:hRule="exact" w:val="364"/>
                    </w:trPr>
                    <w:tc>
                      <w:tcPr>
                        <w:tcW w:w="10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D1D20B" w14:textId="77777777" w:rsidR="009A6D0D" w:rsidRDefault="00113EFE">
                        <w:pPr>
                          <w:spacing w:line="260" w:lineRule="exact"/>
                          <w:ind w:left="40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ud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11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73C45D" w14:textId="77777777" w:rsidR="009A6D0D" w:rsidRDefault="00113EFE">
                        <w:pPr>
                          <w:spacing w:line="260" w:lineRule="exact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Su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1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4111DA" w14:textId="77777777" w:rsidR="009A6D0D" w:rsidRDefault="00113EFE">
                        <w:pPr>
                          <w:spacing w:line="260" w:lineRule="exact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Tact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fu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w="13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56D1F4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m-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lay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C15DD9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na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ci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3A305D" w14:textId="77777777" w:rsidR="009A6D0D" w:rsidRDefault="00113EFE">
                        <w:pPr>
                          <w:spacing w:line="260" w:lineRule="exact"/>
                          <w:ind w:left="107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stw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rthy</w:t>
                        </w:r>
                      </w:p>
                    </w:tc>
                    <w:tc>
                      <w:tcPr>
                        <w:tcW w:w="14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5E3428" w14:textId="77777777" w:rsidR="009A6D0D" w:rsidRDefault="00113EFE">
                        <w:pPr>
                          <w:spacing w:line="260" w:lineRule="exact"/>
                          <w:ind w:left="108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Un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de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rst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nd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  <w:tc>
                      <w:tcPr>
                        <w:tcW w:w="14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03AA3C" w14:textId="77777777" w:rsidR="009A6D0D" w:rsidRDefault="00113EFE">
                        <w:pPr>
                          <w:spacing w:line="260" w:lineRule="exact"/>
                          <w:ind w:left="109"/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ll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rg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Arial Narrow" w:eastAsia="Arial Narrow" w:hAnsi="Arial Narrow" w:cs="Arial Narrow"/>
                            <w:sz w:val="24"/>
                            <w:szCs w:val="24"/>
                          </w:rPr>
                          <w:t>ized</w:t>
                        </w:r>
                      </w:p>
                    </w:tc>
                  </w:tr>
                </w:tbl>
                <w:p w14:paraId="35267CED" w14:textId="77777777" w:rsidR="009A6D0D" w:rsidRDefault="009A6D0D"/>
              </w:txbxContent>
            </v:textbox>
            <w10:wrap anchorx="page"/>
          </v:shape>
        </w:pic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R – 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Z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6B930D3E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36FEFF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854EA75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CB378A5" w14:textId="77777777" w:rsidR="009A6D0D" w:rsidRPr="00630982" w:rsidRDefault="00113EFE" w:rsidP="00630982">
      <w:pPr>
        <w:spacing w:before="31"/>
        <w:ind w:left="100" w:right="302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from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is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sk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isting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ion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rovide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to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if</w:t>
      </w:r>
      <w:r w:rsidRPr="00630982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ctive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cal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s.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ist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ly 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3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4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fon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rgins,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 ref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 is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ck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3C2852BE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1FB2627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  <w:sectPr w:rsidR="009A6D0D" w:rsidRPr="00630982">
          <w:headerReference w:type="default" r:id="rId18"/>
          <w:pgSz w:w="12240" w:h="15840"/>
          <w:pgMar w:top="1020" w:right="600" w:bottom="280" w:left="620" w:header="748" w:footer="0" w:gutter="0"/>
          <w:cols w:space="720"/>
        </w:sectPr>
      </w:pPr>
    </w:p>
    <w:p w14:paraId="4AF38BEC" w14:textId="77777777" w:rsidR="009A6D0D" w:rsidRPr="00630982" w:rsidRDefault="00113EFE" w:rsidP="00630982">
      <w:pPr>
        <w:tabs>
          <w:tab w:val="left" w:pos="5140"/>
        </w:tabs>
        <w:spacing w:before="31"/>
        <w:ind w:left="100" w:right="-56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Po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ssible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re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  <w:u w:val="single" w:color="000000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s 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cl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  <w:u w:val="single" w:color="000000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ab/>
      </w:r>
    </w:p>
    <w:p w14:paraId="7C4BA9FB" w14:textId="77777777" w:rsidR="009A6D0D" w:rsidRPr="00630982" w:rsidRDefault="00113EFE" w:rsidP="00630982">
      <w:pPr>
        <w:spacing w:before="6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For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rs/S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rv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</w:t>
      </w:r>
    </w:p>
    <w:p w14:paraId="7DC50CCC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Colle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ag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</w:p>
    <w:p w14:paraId="0B88EFD0" w14:textId="77777777" w:rsidR="009A6D0D" w:rsidRPr="00630982" w:rsidRDefault="00113EFE" w:rsidP="00630982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Imp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Cus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rs</w:t>
      </w:r>
    </w:p>
    <w:p w14:paraId="1F64C23A" w14:textId="77777777" w:rsidR="009A6D0D" w:rsidRPr="00630982" w:rsidRDefault="00113EFE" w:rsidP="00630982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sin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cia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</w:p>
    <w:p w14:paraId="777BDF5E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rof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rs</w:t>
      </w:r>
    </w:p>
    <w:p w14:paraId="6635111B" w14:textId="77777777" w:rsidR="009A6D0D" w:rsidRPr="00630982" w:rsidRDefault="00113EFE" w:rsidP="00630982">
      <w:pPr>
        <w:tabs>
          <w:tab w:val="left" w:pos="5040"/>
        </w:tabs>
        <w:spacing w:before="31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br w:type="column"/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 xml:space="preserve">Compile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th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fo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in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g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in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r pr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 xml:space="preserve">cts: </w:t>
      </w:r>
      <w:r w:rsidRPr="00630982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ab/>
      </w:r>
    </w:p>
    <w:p w14:paraId="1CDE31AC" w14:textId="77777777" w:rsidR="009A6D0D" w:rsidRPr="00630982" w:rsidRDefault="00113EFE" w:rsidP="00630982">
      <w:pPr>
        <w:spacing w:before="2"/>
        <w:ind w:left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Name</w:t>
      </w:r>
    </w:p>
    <w:p w14:paraId="13244670" w14:textId="77777777" w:rsidR="009A6D0D" w:rsidRPr="00630982" w:rsidRDefault="00113EFE" w:rsidP="00630982">
      <w:pPr>
        <w:ind w:left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Po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sitio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/</w:t>
      </w:r>
      <w:r w:rsidRPr="00630982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pan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</w:p>
    <w:p w14:paraId="71AEFDF1" w14:textId="77777777" w:rsidR="009A6D0D" w:rsidRPr="00630982" w:rsidRDefault="00113EFE" w:rsidP="00630982">
      <w:pPr>
        <w:spacing w:before="2"/>
        <w:ind w:left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Tow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Zip</w:t>
      </w:r>
    </w:p>
    <w:p w14:paraId="6150FCC9" w14:textId="77777777" w:rsidR="009A6D0D" w:rsidRPr="00630982" w:rsidRDefault="00113EFE" w:rsidP="00630982">
      <w:pPr>
        <w:spacing w:before="2"/>
        <w:ind w:left="3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Pho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</w:p>
    <w:p w14:paraId="7AFE9D22" w14:textId="77777777" w:rsidR="009A6D0D" w:rsidRPr="00630982" w:rsidRDefault="00113EFE" w:rsidP="00630982">
      <w:pPr>
        <w:ind w:left="360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type w:val="continuous"/>
          <w:pgSz w:w="12240" w:h="15840"/>
          <w:pgMar w:top="1480" w:right="600" w:bottom="280" w:left="620" w:header="720" w:footer="720" w:gutter="0"/>
          <w:cols w:num="2" w:space="720" w:equalWidth="0">
            <w:col w:w="5141" w:space="720"/>
            <w:col w:w="5159"/>
          </w:cols>
        </w:sectPr>
      </w:pPr>
      <w:r w:rsidRPr="0063098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position w:val="-1"/>
          <w:sz w:val="22"/>
          <w:szCs w:val="22"/>
        </w:rPr>
        <w:t>il</w:t>
      </w:r>
    </w:p>
    <w:p w14:paraId="14DF13B2" w14:textId="77777777" w:rsidR="009A6D0D" w:rsidRPr="00630982" w:rsidRDefault="009A6D0D" w:rsidP="006309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D034E55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2E0F556" w14:textId="77777777" w:rsidR="009A6D0D" w:rsidRPr="00630982" w:rsidRDefault="00113EFE" w:rsidP="00630982">
      <w:pPr>
        <w:tabs>
          <w:tab w:val="left" w:pos="10840"/>
        </w:tabs>
        <w:spacing w:before="31"/>
        <w:ind w:left="56" w:right="7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A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>L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 xml:space="preserve">: </w:t>
      </w:r>
      <w:r w:rsidRPr="00630982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tab/>
      </w:r>
    </w:p>
    <w:p w14:paraId="5B30B1A4" w14:textId="77777777" w:rsidR="009A6D0D" w:rsidRPr="00630982" w:rsidRDefault="00113EFE" w:rsidP="00630982">
      <w:pPr>
        <w:spacing w:before="42"/>
        <w:ind w:left="4949" w:right="4966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Ja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</w:p>
    <w:p w14:paraId="761BD2C4" w14:textId="77777777" w:rsidR="009A6D0D" w:rsidRPr="00630982" w:rsidRDefault="00113EFE" w:rsidP="00630982">
      <w:pPr>
        <w:ind w:left="3900" w:right="3923" w:firstLine="1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55</w:t>
      </w:r>
      <w:r w:rsidRPr="00630982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Deer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est</w:t>
      </w:r>
      <w:r w:rsidRPr="00630982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w w:val="99"/>
          <w:sz w:val="22"/>
          <w:szCs w:val="22"/>
        </w:rPr>
        <w:t>7</w:t>
      </w:r>
      <w:r w:rsidRPr="00630982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w w:val="99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9</w:t>
      </w:r>
      <w:r w:rsidRPr="00630982">
        <w:rPr>
          <w:rFonts w:asciiTheme="minorHAnsi" w:eastAsia="Arial Narrow" w:hAnsiTheme="minorHAnsi" w:cstheme="minorHAnsi"/>
          <w:w w:val="99"/>
          <w:sz w:val="22"/>
          <w:szCs w:val="22"/>
        </w:rPr>
        <w:t xml:space="preserve">3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5)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55-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5555     </w:t>
      </w:r>
      <w:r w:rsidRPr="00630982">
        <w:rPr>
          <w:rFonts w:asciiTheme="minorHAnsi" w:eastAsia="Arial Narrow" w:hAnsiTheme="minorHAnsi" w:cstheme="minorHAnsi"/>
          <w:spacing w:val="37"/>
          <w:sz w:val="22"/>
          <w:szCs w:val="22"/>
        </w:rPr>
        <w:t xml:space="preserve"> </w:t>
      </w:r>
      <w:hyperlink r:id="rId19">
        <w:r w:rsidRPr="00630982">
          <w:rPr>
            <w:rFonts w:asciiTheme="minorHAnsi" w:eastAsia="Arial Narrow" w:hAnsiTheme="minorHAnsi" w:cstheme="minorHAnsi"/>
            <w:w w:val="99"/>
            <w:sz w:val="22"/>
            <w:szCs w:val="22"/>
          </w:rPr>
          <w:t>jan</w:t>
        </w:r>
        <w:r w:rsidRPr="00630982">
          <w:rPr>
            <w:rFonts w:asciiTheme="minorHAnsi" w:eastAsia="Arial Narrow" w:hAnsiTheme="minorHAnsi" w:cstheme="minorHAnsi"/>
            <w:spacing w:val="1"/>
            <w:w w:val="99"/>
            <w:sz w:val="22"/>
            <w:szCs w:val="22"/>
          </w:rPr>
          <w:t>e</w:t>
        </w:r>
        <w:r w:rsidRPr="00630982">
          <w:rPr>
            <w:rFonts w:asciiTheme="minorHAnsi" w:eastAsia="Arial Narrow" w:hAnsiTheme="minorHAnsi" w:cstheme="minorHAnsi"/>
            <w:w w:val="99"/>
            <w:sz w:val="22"/>
            <w:szCs w:val="22"/>
          </w:rPr>
          <w:t>d</w:t>
        </w:r>
        <w:r w:rsidRPr="00630982">
          <w:rPr>
            <w:rFonts w:asciiTheme="minorHAnsi" w:eastAsia="Arial Narrow" w:hAnsiTheme="minorHAnsi" w:cstheme="minorHAnsi"/>
            <w:spacing w:val="1"/>
            <w:w w:val="99"/>
            <w:sz w:val="22"/>
            <w:szCs w:val="22"/>
          </w:rPr>
          <w:t>o</w:t>
        </w:r>
        <w:r w:rsidRPr="00630982">
          <w:rPr>
            <w:rFonts w:asciiTheme="minorHAnsi" w:eastAsia="Arial Narrow" w:hAnsiTheme="minorHAnsi" w:cstheme="minorHAnsi"/>
            <w:w w:val="99"/>
            <w:sz w:val="22"/>
            <w:szCs w:val="22"/>
          </w:rPr>
          <w:t>e</w:t>
        </w:r>
        <w:r w:rsidRPr="00630982">
          <w:rPr>
            <w:rFonts w:asciiTheme="minorHAnsi" w:eastAsia="Arial Narrow" w:hAnsiTheme="minorHAnsi" w:cstheme="minorHAnsi"/>
            <w:spacing w:val="1"/>
            <w:w w:val="99"/>
            <w:sz w:val="22"/>
            <w:szCs w:val="22"/>
          </w:rPr>
          <w:t>em</w:t>
        </w:r>
        <w:r w:rsidRPr="00630982">
          <w:rPr>
            <w:rFonts w:asciiTheme="minorHAnsi" w:eastAsia="Arial Narrow" w:hAnsiTheme="minorHAnsi" w:cstheme="minorHAnsi"/>
            <w:w w:val="99"/>
            <w:sz w:val="22"/>
            <w:szCs w:val="22"/>
          </w:rPr>
          <w:t>ail</w:t>
        </w:r>
        <w:r w:rsidRPr="00630982">
          <w:rPr>
            <w:rFonts w:asciiTheme="minorHAnsi" w:eastAsia="Arial Narrow" w:hAnsiTheme="minorHAnsi" w:cstheme="minorHAnsi"/>
            <w:spacing w:val="1"/>
            <w:w w:val="99"/>
            <w:sz w:val="22"/>
            <w:szCs w:val="22"/>
          </w:rPr>
          <w:t>@</w:t>
        </w:r>
        <w:r w:rsidRPr="00630982">
          <w:rPr>
            <w:rFonts w:asciiTheme="minorHAnsi" w:eastAsia="Arial Narrow" w:hAnsiTheme="minorHAnsi" w:cstheme="minorHAnsi"/>
            <w:w w:val="99"/>
            <w:sz w:val="22"/>
            <w:szCs w:val="22"/>
          </w:rPr>
          <w:t>ut</w:t>
        </w:r>
        <w:r w:rsidRPr="00630982">
          <w:rPr>
            <w:rFonts w:asciiTheme="minorHAnsi" w:eastAsia="Arial Narrow" w:hAnsiTheme="minorHAnsi" w:cstheme="minorHAnsi"/>
            <w:spacing w:val="1"/>
            <w:w w:val="99"/>
            <w:sz w:val="22"/>
            <w:szCs w:val="22"/>
          </w:rPr>
          <w:t>d</w:t>
        </w:r>
        <w:r w:rsidRPr="00630982">
          <w:rPr>
            <w:rFonts w:asciiTheme="minorHAnsi" w:eastAsia="Arial Narrow" w:hAnsiTheme="minorHAnsi" w:cstheme="minorHAnsi"/>
            <w:w w:val="99"/>
            <w:sz w:val="22"/>
            <w:szCs w:val="22"/>
          </w:rPr>
          <w:t>.com</w:t>
        </w:r>
      </w:hyperlink>
    </w:p>
    <w:p w14:paraId="2471A284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674586D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871297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85061DF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Ref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nce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Li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</w:t>
      </w:r>
    </w:p>
    <w:p w14:paraId="5EC75EDC" w14:textId="77777777" w:rsidR="009A6D0D" w:rsidRPr="00630982" w:rsidRDefault="009A6D0D" w:rsidP="006309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18EF644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rtemis Fowl,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</w:p>
    <w:p w14:paraId="048A481A" w14:textId="77777777" w:rsidR="009A6D0D" w:rsidRPr="00630982" w:rsidRDefault="00113EFE" w:rsidP="00630982">
      <w:pPr>
        <w:ind w:left="460" w:right="8841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Tar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Irel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 (5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55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)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3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3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4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7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6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1</w:t>
      </w:r>
      <w:hyperlink r:id="rId20">
        <w:r w:rsidRPr="00630982">
          <w:rPr>
            <w:rFonts w:asciiTheme="minorHAnsi" w:eastAsia="Arial Narrow" w:hAnsiTheme="minorHAnsi" w:cstheme="minorHAnsi"/>
            <w:sz w:val="22"/>
            <w:szCs w:val="22"/>
          </w:rPr>
          <w:t xml:space="preserve"> f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o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w</w:t>
        </w:r>
        <w:r w:rsidRPr="00630982">
          <w:rPr>
            <w:rFonts w:asciiTheme="minorHAnsi" w:eastAsia="Arial Narrow" w:hAnsiTheme="minorHAnsi" w:cstheme="minorHAnsi"/>
            <w:spacing w:val="-1"/>
            <w:sz w:val="22"/>
            <w:szCs w:val="22"/>
          </w:rPr>
          <w:t>l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isf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a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i</w:t>
        </w:r>
        <w:r w:rsidRPr="00630982">
          <w:rPr>
            <w:rFonts w:asciiTheme="minorHAnsi" w:eastAsia="Arial Narrow" w:hAnsiTheme="minorHAnsi" w:cstheme="minorHAnsi"/>
            <w:spacing w:val="-1"/>
            <w:sz w:val="22"/>
            <w:szCs w:val="22"/>
          </w:rPr>
          <w:t>r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@a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aa</w:t>
        </w:r>
        <w:r w:rsidRPr="00630982">
          <w:rPr>
            <w:rFonts w:asciiTheme="minorHAnsi" w:eastAsia="Arial Narrow" w:hAnsiTheme="minorHAnsi" w:cstheme="minorHAnsi"/>
            <w:spacing w:val="-2"/>
            <w:sz w:val="22"/>
            <w:szCs w:val="22"/>
          </w:rPr>
          <w:t>.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ee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e</w:t>
        </w:r>
      </w:hyperlink>
    </w:p>
    <w:p w14:paraId="47FCC62A" w14:textId="77777777" w:rsidR="009A6D0D" w:rsidRPr="00630982" w:rsidRDefault="009A6D0D" w:rsidP="006309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74B265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90B3685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E374E68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rof.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rus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of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k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rts</w:t>
      </w:r>
    </w:p>
    <w:p w14:paraId="1AC7A734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Ho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warts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hoo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z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rdry</w:t>
      </w:r>
    </w:p>
    <w:p w14:paraId="78662AF0" w14:textId="77777777" w:rsidR="009A6D0D" w:rsidRPr="00630982" w:rsidRDefault="00113EFE" w:rsidP="00630982">
      <w:pPr>
        <w:spacing w:before="2"/>
        <w:ind w:left="460" w:right="8276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H7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4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GS (5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55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)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7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4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3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4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3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4</w:t>
      </w:r>
      <w:hyperlink r:id="rId21">
        <w:r w:rsidRPr="00630982">
          <w:rPr>
            <w:rFonts w:asciiTheme="minorHAnsi" w:eastAsia="Arial Narrow" w:hAnsiTheme="minorHAnsi" w:cstheme="minorHAnsi"/>
            <w:sz w:val="22"/>
            <w:szCs w:val="22"/>
          </w:rPr>
          <w:t xml:space="preserve"> s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na</w:t>
        </w:r>
        <w:r w:rsidRPr="00630982">
          <w:rPr>
            <w:rFonts w:asciiTheme="minorHAnsi" w:eastAsia="Arial Narrow" w:hAnsiTheme="minorHAnsi" w:cstheme="minorHAnsi"/>
            <w:spacing w:val="-1"/>
            <w:sz w:val="22"/>
            <w:szCs w:val="22"/>
          </w:rPr>
          <w:t>p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e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@a</w:t>
        </w:r>
        <w:r w:rsidRPr="00630982">
          <w:rPr>
            <w:rFonts w:asciiTheme="minorHAnsi" w:eastAsia="Arial Narrow" w:hAnsiTheme="minorHAnsi" w:cstheme="minorHAnsi"/>
            <w:spacing w:val="-1"/>
            <w:sz w:val="22"/>
            <w:szCs w:val="22"/>
          </w:rPr>
          <w:t>a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a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.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e</w:t>
        </w:r>
        <w:r w:rsidRPr="00630982">
          <w:rPr>
            <w:rFonts w:asciiTheme="minorHAnsi" w:eastAsia="Arial Narrow" w:hAnsiTheme="minorHAnsi" w:cstheme="minorHAnsi"/>
            <w:spacing w:val="-1"/>
            <w:sz w:val="22"/>
            <w:szCs w:val="22"/>
          </w:rPr>
          <w:t>e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e</w:t>
        </w:r>
      </w:hyperlink>
    </w:p>
    <w:p w14:paraId="028A2A1C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97E1D7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63CEE9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A991213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J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nde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</w:p>
    <w:p w14:paraId="4D57328D" w14:textId="77777777" w:rsidR="009A6D0D" w:rsidRPr="00630982" w:rsidRDefault="00113EFE" w:rsidP="00630982">
      <w:pPr>
        <w:spacing w:before="1"/>
        <w:ind w:left="460" w:right="8469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k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view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7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7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5 (5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55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)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3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8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7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6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4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9</w:t>
      </w:r>
      <w:hyperlink r:id="rId22">
        <w:r w:rsidRPr="00630982">
          <w:rPr>
            <w:rFonts w:asciiTheme="minorHAnsi" w:eastAsia="Arial Narrow" w:hAnsiTheme="minorHAnsi" w:cstheme="minorHAnsi"/>
            <w:sz w:val="22"/>
            <w:szCs w:val="22"/>
          </w:rPr>
          <w:t xml:space="preserve"> 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p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yram</w:t>
        </w:r>
        <w:r w:rsidRPr="00630982">
          <w:rPr>
            <w:rFonts w:asciiTheme="minorHAnsi" w:eastAsia="Arial Narrow" w:hAnsiTheme="minorHAnsi" w:cstheme="minorHAnsi"/>
            <w:spacing w:val="-1"/>
            <w:sz w:val="22"/>
            <w:szCs w:val="22"/>
          </w:rPr>
          <w:t>i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dhe</w:t>
        </w:r>
        <w:r w:rsidRPr="00630982">
          <w:rPr>
            <w:rFonts w:asciiTheme="minorHAnsi" w:eastAsia="Arial Narrow" w:hAnsiTheme="minorHAnsi" w:cstheme="minorHAnsi"/>
            <w:spacing w:val="-1"/>
            <w:sz w:val="22"/>
            <w:szCs w:val="22"/>
          </w:rPr>
          <w:t>a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d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@a</w:t>
        </w:r>
        <w:r w:rsidRPr="00630982">
          <w:rPr>
            <w:rFonts w:asciiTheme="minorHAnsi" w:eastAsia="Arial Narrow" w:hAnsiTheme="minorHAnsi" w:cstheme="minorHAnsi"/>
            <w:spacing w:val="-1"/>
            <w:sz w:val="22"/>
            <w:szCs w:val="22"/>
          </w:rPr>
          <w:t>a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a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.</w:t>
        </w:r>
        <w:r w:rsidRPr="00630982">
          <w:rPr>
            <w:rFonts w:asciiTheme="minorHAnsi" w:eastAsia="Arial Narrow" w:hAnsiTheme="minorHAnsi" w:cstheme="minorHAnsi"/>
            <w:spacing w:val="-1"/>
            <w:sz w:val="22"/>
            <w:szCs w:val="22"/>
          </w:rPr>
          <w:t>e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e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e</w:t>
        </w:r>
      </w:hyperlink>
    </w:p>
    <w:p w14:paraId="253B2849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98542E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8653FB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F4AEDA2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Rol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in,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</w:p>
    <w:p w14:paraId="188B2DA1" w14:textId="77777777" w:rsidR="009A6D0D" w:rsidRPr="00630982" w:rsidRDefault="00113EFE" w:rsidP="00630982">
      <w:pPr>
        <w:ind w:left="460" w:right="9009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lastRenderedPageBreak/>
        <w:t>The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rk Tow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Dallas,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TX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7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7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5 (5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55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)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8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9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>7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4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5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9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6</w:t>
      </w:r>
    </w:p>
    <w:p w14:paraId="2E6241CC" w14:textId="77777777" w:rsidR="009A6D0D" w:rsidRPr="00630982" w:rsidRDefault="00113EFE" w:rsidP="00630982">
      <w:pPr>
        <w:ind w:left="460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type w:val="continuous"/>
          <w:pgSz w:w="12240" w:h="15840"/>
          <w:pgMar w:top="1480" w:right="600" w:bottom="280" w:left="620" w:header="720" w:footer="720" w:gutter="0"/>
          <w:cols w:space="720"/>
        </w:sectPr>
      </w:pPr>
      <w:hyperlink r:id="rId23">
        <w:r w:rsidRPr="00630982">
          <w:rPr>
            <w:rFonts w:asciiTheme="minorHAnsi" w:eastAsia="Arial Narrow" w:hAnsiTheme="minorHAnsi" w:cstheme="minorHAnsi"/>
            <w:sz w:val="22"/>
            <w:szCs w:val="22"/>
          </w:rPr>
          <w:t>s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ee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kin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g</w:t>
        </w:r>
        <w:r w:rsidRPr="00630982">
          <w:rPr>
            <w:rFonts w:asciiTheme="minorHAnsi" w:eastAsia="Arial Narrow" w:hAnsiTheme="minorHAnsi" w:cstheme="minorHAnsi"/>
            <w:spacing w:val="-2"/>
            <w:sz w:val="22"/>
            <w:szCs w:val="22"/>
          </w:rPr>
          <w:t>s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u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s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an</w:t>
        </w:r>
        <w:r w:rsidRPr="00630982">
          <w:rPr>
            <w:rFonts w:asciiTheme="minorHAnsi" w:eastAsia="Arial Narrow" w:hAnsiTheme="minorHAnsi" w:cstheme="minorHAnsi"/>
            <w:spacing w:val="-3"/>
            <w:sz w:val="22"/>
            <w:szCs w:val="22"/>
          </w:rPr>
          <w:t>@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aa</w:t>
        </w:r>
        <w:r w:rsidRPr="00630982">
          <w:rPr>
            <w:rFonts w:asciiTheme="minorHAnsi" w:eastAsia="Arial Narrow" w:hAnsiTheme="minorHAnsi" w:cstheme="minorHAnsi"/>
            <w:spacing w:val="-1"/>
            <w:sz w:val="22"/>
            <w:szCs w:val="22"/>
          </w:rPr>
          <w:t>a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.</w:t>
        </w:r>
        <w:r w:rsidRPr="00630982">
          <w:rPr>
            <w:rFonts w:asciiTheme="minorHAnsi" w:eastAsia="Arial Narrow" w:hAnsiTheme="minorHAnsi" w:cstheme="minorHAnsi"/>
            <w:spacing w:val="1"/>
            <w:sz w:val="22"/>
            <w:szCs w:val="22"/>
          </w:rPr>
          <w:t>e</w:t>
        </w:r>
        <w:r w:rsidRPr="00630982">
          <w:rPr>
            <w:rFonts w:asciiTheme="minorHAnsi" w:eastAsia="Arial Narrow" w:hAnsiTheme="minorHAnsi" w:cstheme="minorHAnsi"/>
            <w:spacing w:val="-1"/>
            <w:sz w:val="22"/>
            <w:szCs w:val="22"/>
          </w:rPr>
          <w:t>e</w:t>
        </w:r>
        <w:r w:rsidRPr="00630982">
          <w:rPr>
            <w:rFonts w:asciiTheme="minorHAnsi" w:eastAsia="Arial Narrow" w:hAnsiTheme="minorHAnsi" w:cstheme="minorHAnsi"/>
            <w:sz w:val="22"/>
            <w:szCs w:val="22"/>
          </w:rPr>
          <w:t>e</w:t>
        </w:r>
      </w:hyperlink>
    </w:p>
    <w:p w14:paraId="0A82ED74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BDC3369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9AD2CC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39C45EE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D33A1AA" w14:textId="77777777" w:rsidR="009A6D0D" w:rsidRPr="00630982" w:rsidRDefault="00113EFE" w:rsidP="00630982">
      <w:pPr>
        <w:ind w:left="4124" w:right="414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</w:rPr>
        <w:t>ATTENTI</w:t>
      </w:r>
      <w:r w:rsidRPr="00630982">
        <w:rPr>
          <w:rFonts w:asciiTheme="minorHAnsi" w:eastAsia="Arial Narrow" w:hAnsiTheme="minorHAnsi" w:cstheme="minorHAnsi"/>
          <w:b/>
          <w:spacing w:val="4"/>
          <w:w w:val="99"/>
          <w:position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</w:rPr>
        <w:t>N</w:t>
      </w:r>
    </w:p>
    <w:p w14:paraId="50CDC74E" w14:textId="77777777" w:rsidR="009A6D0D" w:rsidRPr="00630982" w:rsidRDefault="009A6D0D" w:rsidP="0063098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163DF4B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F79FF8F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64DFD73" w14:textId="77777777" w:rsidR="009A6D0D" w:rsidRPr="00630982" w:rsidRDefault="00113EFE" w:rsidP="00630982">
      <w:pPr>
        <w:ind w:left="127" w:right="151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The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ly,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4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-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word is 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ic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sty.</w:t>
      </w:r>
    </w:p>
    <w:p w14:paraId="6900E464" w14:textId="77777777" w:rsidR="009A6D0D" w:rsidRPr="00630982" w:rsidRDefault="00113EFE" w:rsidP="00630982">
      <w:pPr>
        <w:ind w:left="79" w:right="9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630982">
        <w:rPr>
          <w:rFonts w:asciiTheme="minorHAnsi" w:eastAsia="Arial Narrow" w:hAnsiTheme="minorHAnsi" w:cstheme="minorHAnsi"/>
          <w:sz w:val="22"/>
          <w:szCs w:val="22"/>
        </w:rPr>
        <w:t>It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 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rative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lect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y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 sk</w:t>
      </w:r>
      <w:r w:rsidRPr="00630982">
        <w:rPr>
          <w:rFonts w:asciiTheme="minorHAnsi" w:eastAsia="Arial Narrow" w:hAnsiTheme="minorHAnsi" w:cstheme="minorHAnsi"/>
          <w:spacing w:val="5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ities,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x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  <w:r w:rsidRPr="00630982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is 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ly rec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end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 t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la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rpla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w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rding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i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d</w:t>
      </w:r>
      <w:r w:rsidRPr="00630982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cre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te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ro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,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fe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cti</w:t>
      </w:r>
      <w:r w:rsidRPr="00630982">
        <w:rPr>
          <w:rFonts w:asciiTheme="minorHAnsi" w:eastAsia="Arial Narrow" w:hAnsiTheme="minorHAnsi" w:cstheme="minorHAnsi"/>
          <w:spacing w:val="-3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res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246B255" w14:textId="77777777" w:rsidR="009A6D0D" w:rsidRPr="00630982" w:rsidRDefault="009A6D0D" w:rsidP="006309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D345732" w14:textId="77777777" w:rsidR="009A6D0D" w:rsidRPr="00630982" w:rsidRDefault="00113EFE" w:rsidP="00630982">
      <w:pPr>
        <w:ind w:left="2203" w:right="2224"/>
        <w:jc w:val="center"/>
        <w:rPr>
          <w:rFonts w:asciiTheme="minorHAnsi" w:eastAsia="Arial Narrow" w:hAnsiTheme="minorHAnsi" w:cstheme="minorHAnsi"/>
          <w:sz w:val="22"/>
          <w:szCs w:val="22"/>
        </w:rPr>
        <w:sectPr w:rsidR="009A6D0D" w:rsidRPr="00630982">
          <w:headerReference w:type="default" r:id="rId24"/>
          <w:pgSz w:w="12240" w:h="15840"/>
          <w:pgMar w:top="1020" w:right="600" w:bottom="280" w:left="620" w:header="748" w:footer="0" w:gutter="0"/>
          <w:cols w:space="720"/>
        </w:sectPr>
      </w:pP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Do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not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pro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ide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fa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i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r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tion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c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opy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 xml:space="preserve">wording 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rom other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our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Arial Narrow" w:hAnsiTheme="minorHAnsi" w:cstheme="minorHAnsi"/>
          <w:b/>
          <w:sz w:val="22"/>
          <w:szCs w:val="22"/>
        </w:rPr>
        <w:t>.</w:t>
      </w:r>
    </w:p>
    <w:p w14:paraId="6C01FDB7" w14:textId="77777777" w:rsidR="009A6D0D" w:rsidRPr="00630982" w:rsidRDefault="009A6D0D" w:rsidP="0063098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36F4C8B" w14:textId="77777777" w:rsidR="009A6D0D" w:rsidRPr="00630982" w:rsidRDefault="00113EFE" w:rsidP="00630982">
      <w:pPr>
        <w:spacing w:before="12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b/>
          <w:spacing w:val="-1"/>
          <w:sz w:val="22"/>
          <w:szCs w:val="22"/>
        </w:rPr>
        <w:t>PH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b/>
          <w:spacing w:val="-2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-1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OV</w:t>
      </w:r>
      <w:r w:rsidRPr="00630982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NNI</w:t>
      </w:r>
    </w:p>
    <w:p w14:paraId="7FD83C18" w14:textId="77777777" w:rsidR="009A6D0D" w:rsidRPr="00630982" w:rsidRDefault="00113EFE" w:rsidP="00630982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Tahoma" w:hAnsiTheme="minorHAnsi" w:cstheme="minorHAnsi"/>
          <w:sz w:val="22"/>
          <w:szCs w:val="22"/>
        </w:rPr>
        <w:t>2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630982">
        <w:rPr>
          <w:rFonts w:asciiTheme="minorHAnsi" w:eastAsia="Tahoma" w:hAnsiTheme="minorHAnsi" w:cstheme="minorHAnsi"/>
          <w:sz w:val="22"/>
          <w:szCs w:val="22"/>
        </w:rPr>
        <w:t>20 Mi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z w:val="22"/>
          <w:szCs w:val="22"/>
        </w:rPr>
        <w:t>w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ic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.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•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Fr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em</w:t>
      </w:r>
      <w:r w:rsidRPr="00630982">
        <w:rPr>
          <w:rFonts w:asciiTheme="minorHAnsi" w:eastAsia="Tahoma" w:hAnsiTheme="minorHAnsi" w:cstheme="minorHAnsi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t,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NE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68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630982">
        <w:rPr>
          <w:rFonts w:asciiTheme="minorHAnsi" w:eastAsia="Tahoma" w:hAnsiTheme="minorHAnsi" w:cstheme="minorHAnsi"/>
          <w:sz w:val="22"/>
          <w:szCs w:val="22"/>
        </w:rPr>
        <w:t>25 •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(4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2) 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5</w:t>
      </w:r>
      <w:r w:rsidRPr="00630982">
        <w:rPr>
          <w:rFonts w:asciiTheme="minorHAnsi" w:eastAsia="Tahoma" w:hAnsiTheme="minorHAnsi" w:cstheme="minorHAnsi"/>
          <w:sz w:val="22"/>
          <w:szCs w:val="22"/>
        </w:rPr>
        <w:t>5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Tahoma" w:hAnsiTheme="minorHAnsi" w:cstheme="minorHAnsi"/>
          <w:sz w:val="22"/>
          <w:szCs w:val="22"/>
        </w:rPr>
        <w:t>8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8</w:t>
      </w:r>
      <w:r w:rsidRPr="00630982">
        <w:rPr>
          <w:rFonts w:asciiTheme="minorHAnsi" w:eastAsia="Tahoma" w:hAnsiTheme="minorHAnsi" w:cstheme="minorHAnsi"/>
          <w:sz w:val="22"/>
          <w:szCs w:val="22"/>
        </w:rPr>
        <w:t>90 •</w:t>
      </w:r>
      <w:r w:rsidRPr="0063098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hyperlink r:id="rId25">
        <w:r w:rsidRPr="00630982">
          <w:rPr>
            <w:rFonts w:asciiTheme="minorHAnsi" w:eastAsia="Tahoma" w:hAnsiTheme="minorHAnsi" w:cstheme="minorHAnsi"/>
            <w:sz w:val="22"/>
            <w:szCs w:val="22"/>
          </w:rPr>
          <w:t>giova</w:t>
        </w:r>
        <w:r w:rsidRPr="00630982">
          <w:rPr>
            <w:rFonts w:asciiTheme="minorHAnsi" w:eastAsia="Tahoma" w:hAnsiTheme="minorHAnsi" w:cstheme="minorHAnsi"/>
            <w:spacing w:val="-1"/>
            <w:sz w:val="22"/>
            <w:szCs w:val="22"/>
          </w:rPr>
          <w:t>nn</w:t>
        </w:r>
        <w:r w:rsidRPr="00630982">
          <w:rPr>
            <w:rFonts w:asciiTheme="minorHAnsi" w:eastAsia="Tahoma" w:hAnsiTheme="minorHAnsi" w:cstheme="minorHAnsi"/>
            <w:spacing w:val="-3"/>
            <w:sz w:val="22"/>
            <w:szCs w:val="22"/>
          </w:rPr>
          <w:t>i</w:t>
        </w:r>
        <w:r w:rsidRPr="00630982">
          <w:rPr>
            <w:rFonts w:asciiTheme="minorHAnsi" w:eastAsia="Tahoma" w:hAnsiTheme="minorHAnsi" w:cstheme="minorHAnsi"/>
            <w:spacing w:val="1"/>
            <w:sz w:val="22"/>
            <w:szCs w:val="22"/>
          </w:rPr>
          <w:t>@</w:t>
        </w:r>
        <w:r w:rsidRPr="00630982">
          <w:rPr>
            <w:rFonts w:asciiTheme="minorHAnsi" w:eastAsia="Tahoma" w:hAnsiTheme="minorHAnsi" w:cstheme="minorHAnsi"/>
            <w:spacing w:val="-1"/>
            <w:sz w:val="22"/>
            <w:szCs w:val="22"/>
          </w:rPr>
          <w:t>e</w:t>
        </w:r>
        <w:r w:rsidRPr="00630982">
          <w:rPr>
            <w:rFonts w:asciiTheme="minorHAnsi" w:eastAsia="Tahoma" w:hAnsiTheme="minorHAnsi" w:cstheme="minorHAnsi"/>
            <w:spacing w:val="-3"/>
            <w:sz w:val="22"/>
            <w:szCs w:val="22"/>
          </w:rPr>
          <w:t>m</w:t>
        </w:r>
        <w:r w:rsidRPr="00630982">
          <w:rPr>
            <w:rFonts w:asciiTheme="minorHAnsi" w:eastAsia="Tahoma" w:hAnsiTheme="minorHAnsi" w:cstheme="minorHAnsi"/>
            <w:spacing w:val="-1"/>
            <w:sz w:val="22"/>
            <w:szCs w:val="22"/>
          </w:rPr>
          <w:t>a</w:t>
        </w:r>
        <w:r w:rsidRPr="00630982">
          <w:rPr>
            <w:rFonts w:asciiTheme="minorHAnsi" w:eastAsia="Tahoma" w:hAnsiTheme="minorHAnsi" w:cstheme="minorHAnsi"/>
            <w:sz w:val="22"/>
            <w:szCs w:val="22"/>
          </w:rPr>
          <w:t>il.</w:t>
        </w:r>
        <w:r w:rsidRPr="00630982">
          <w:rPr>
            <w:rFonts w:asciiTheme="minorHAnsi" w:eastAsia="Tahoma" w:hAnsiTheme="minorHAnsi" w:cstheme="minorHAnsi"/>
            <w:spacing w:val="-1"/>
            <w:sz w:val="22"/>
            <w:szCs w:val="22"/>
          </w:rPr>
          <w:t>c</w:t>
        </w:r>
        <w:r w:rsidRPr="00630982">
          <w:rPr>
            <w:rFonts w:asciiTheme="minorHAnsi" w:eastAsia="Tahoma" w:hAnsiTheme="minorHAnsi" w:cstheme="minorHAnsi"/>
            <w:sz w:val="22"/>
            <w:szCs w:val="22"/>
          </w:rPr>
          <w:t>om</w:t>
        </w:r>
      </w:hyperlink>
    </w:p>
    <w:p w14:paraId="25866F7D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16FD12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9B858C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031C0CD" w14:textId="77777777" w:rsidR="009A6D0D" w:rsidRPr="00630982" w:rsidRDefault="00113EFE" w:rsidP="00630982">
      <w:pPr>
        <w:ind w:left="3333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ocial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 xml:space="preserve"> S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udi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b/>
          <w:spacing w:val="3"/>
          <w:w w:val="96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>er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ad</w:t>
      </w:r>
      <w:r w:rsidRPr="00630982">
        <w:rPr>
          <w:rFonts w:asciiTheme="minorHAnsi" w:eastAsia="Tahoma" w:hAnsiTheme="minorHAnsi" w:cstheme="minorHAnsi"/>
          <w:b/>
          <w:spacing w:val="2"/>
          <w:w w:val="96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b/>
          <w:spacing w:val="-2"/>
          <w:w w:val="9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3"/>
          <w:sz w:val="22"/>
          <w:szCs w:val="22"/>
        </w:rPr>
        <w:t>7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-</w:t>
      </w:r>
      <w:r w:rsidRPr="00630982">
        <w:rPr>
          <w:rFonts w:asciiTheme="minorHAnsi" w:eastAsia="Tahoma" w:hAnsiTheme="minorHAnsi" w:cstheme="minorHAnsi"/>
          <w:b/>
          <w:spacing w:val="1"/>
          <w:sz w:val="22"/>
          <w:szCs w:val="22"/>
        </w:rPr>
        <w:t>12</w:t>
      </w:r>
    </w:p>
    <w:p w14:paraId="2FBE4666" w14:textId="77777777" w:rsidR="009A6D0D" w:rsidRPr="00630982" w:rsidRDefault="00113EFE" w:rsidP="00630982">
      <w:pPr>
        <w:spacing w:before="8"/>
        <w:ind w:left="100" w:right="248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Tahoma" w:hAnsiTheme="minorHAnsi" w:cstheme="minorHAnsi"/>
          <w:sz w:val="22"/>
          <w:szCs w:val="22"/>
        </w:rPr>
        <w:t>Te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ach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an</w:t>
      </w:r>
      <w:r w:rsidRPr="00630982">
        <w:rPr>
          <w:rFonts w:asciiTheme="minorHAnsi" w:eastAsia="Tahoma" w:hAnsiTheme="minorHAnsi" w:cstheme="minorHAnsi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trai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x</w:t>
      </w:r>
      <w:r w:rsidRPr="00630982">
        <w:rPr>
          <w:rFonts w:asciiTheme="minorHAnsi" w:eastAsia="Tahoma" w:hAnsiTheme="minorHAnsi" w:cstheme="minorHAnsi"/>
          <w:sz w:val="22"/>
          <w:szCs w:val="22"/>
        </w:rPr>
        <w:t>pe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enc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Tahoma" w:hAnsiTheme="minorHAnsi" w:cstheme="minorHAnsi"/>
          <w:sz w:val="22"/>
          <w:szCs w:val="22"/>
        </w:rPr>
        <w:t>oth in 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630982">
        <w:rPr>
          <w:rFonts w:asciiTheme="minorHAnsi" w:eastAsia="Tahoma" w:hAnsiTheme="minorHAnsi" w:cstheme="minorHAnsi"/>
          <w:sz w:val="22"/>
          <w:szCs w:val="22"/>
        </w:rPr>
        <w:t>ools</w:t>
      </w:r>
      <w:r w:rsidRPr="0063098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an</w:t>
      </w:r>
      <w:r w:rsidRPr="00630982">
        <w:rPr>
          <w:rFonts w:asciiTheme="minorHAnsi" w:eastAsia="Tahoma" w:hAnsiTheme="minorHAnsi" w:cstheme="minorHAnsi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z w:val="22"/>
          <w:szCs w:val="22"/>
        </w:rPr>
        <w:t>si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ne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ss. 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>omp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</w:t>
      </w:r>
      <w:r w:rsidRPr="00630982">
        <w:rPr>
          <w:rFonts w:asciiTheme="minorHAnsi" w:eastAsia="Tahoma" w:hAnsiTheme="minorHAnsi" w:cstheme="minorHAnsi"/>
          <w:sz w:val="22"/>
          <w:szCs w:val="22"/>
        </w:rPr>
        <w:t>t,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z w:val="22"/>
          <w:szCs w:val="22"/>
        </w:rPr>
        <w:t>lt</w:t>
      </w:r>
      <w:r w:rsidRPr="0063098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Tahoma" w:hAnsiTheme="minorHAnsi" w:cstheme="minorHAnsi"/>
          <w:sz w:val="22"/>
          <w:szCs w:val="22"/>
        </w:rPr>
        <w:t>ori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</w:t>
      </w:r>
      <w:r w:rsidRPr="00630982">
        <w:rPr>
          <w:rFonts w:asciiTheme="minorHAnsi" w:eastAsia="Tahoma" w:hAnsiTheme="minorHAnsi" w:cstheme="minorHAnsi"/>
          <w:sz w:val="22"/>
          <w:szCs w:val="22"/>
        </w:rPr>
        <w:t>ted ins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630982">
        <w:rPr>
          <w:rFonts w:asciiTheme="minorHAnsi" w:eastAsia="Tahoma" w:hAnsiTheme="minorHAnsi" w:cstheme="minorHAnsi"/>
          <w:sz w:val="22"/>
          <w:szCs w:val="22"/>
        </w:rPr>
        <w:t>tor able to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mo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ivate 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z w:val="22"/>
          <w:szCs w:val="22"/>
        </w:rPr>
        <w:t>tud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</w:t>
      </w:r>
      <w:r w:rsidRPr="00630982">
        <w:rPr>
          <w:rFonts w:asciiTheme="minorHAnsi" w:eastAsia="Tahoma" w:hAnsiTheme="minorHAnsi" w:cstheme="minorHAnsi"/>
          <w:sz w:val="22"/>
          <w:szCs w:val="22"/>
        </w:rPr>
        <w:t>ts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of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Tahoma" w:hAnsiTheme="minorHAnsi" w:cstheme="minorHAnsi"/>
          <w:sz w:val="22"/>
          <w:szCs w:val="22"/>
        </w:rPr>
        <w:t>f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ri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bilities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z w:val="22"/>
          <w:szCs w:val="22"/>
        </w:rPr>
        <w:t>o a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ve th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ir tr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z w:val="22"/>
          <w:szCs w:val="22"/>
        </w:rPr>
        <w:t>te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tial.</w:t>
      </w:r>
    </w:p>
    <w:p w14:paraId="319F8D4C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630982">
        <w:rPr>
          <w:rFonts w:asciiTheme="minorHAnsi" w:eastAsia="Tahoma" w:hAnsiTheme="minorHAnsi" w:cstheme="minorHAnsi"/>
          <w:spacing w:val="-52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  <w:u w:val="single" w:color="000000"/>
        </w:rPr>
        <w:t>Ce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rtifi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d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to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Te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  <w:u w:val="single" w:color="000000"/>
        </w:rPr>
        <w:t>ach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:</w:t>
      </w:r>
      <w:r w:rsidRPr="0063098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His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y,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oliti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l S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ence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phy,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om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s,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So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io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og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y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Psyc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ol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gy</w:t>
      </w:r>
    </w:p>
    <w:p w14:paraId="50FC7912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 </w:t>
      </w:r>
      <w:r w:rsidRPr="00630982">
        <w:rPr>
          <w:rFonts w:asciiTheme="minorHAnsi" w:eastAsia="Tahoma" w:hAnsiTheme="minorHAnsi" w:cstheme="minorHAnsi"/>
          <w:spacing w:val="-5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  <w:u w:val="single" w:color="000000"/>
        </w:rPr>
        <w:t>Str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  <w:u w:val="single" w:color="000000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  <w:u w:val="single" w:color="000000"/>
        </w:rPr>
        <w:t>ng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  <w:u w:val="single" w:color="000000"/>
        </w:rPr>
        <w:t>t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  <w:u w:val="single" w:color="000000"/>
        </w:rPr>
        <w:t>h</w:t>
      </w:r>
      <w:r w:rsidRPr="00630982">
        <w:rPr>
          <w:rFonts w:asciiTheme="minorHAnsi" w:eastAsia="Tahoma" w:hAnsiTheme="minorHAnsi" w:cstheme="minorHAnsi"/>
          <w:sz w:val="22"/>
          <w:szCs w:val="22"/>
          <w:u w:val="single" w:color="000000"/>
        </w:rPr>
        <w:t>s:</w:t>
      </w:r>
      <w:r w:rsidRPr="0063098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In</w:t>
      </w:r>
      <w:r w:rsidRPr="00630982">
        <w:rPr>
          <w:rFonts w:asciiTheme="minorHAnsi" w:eastAsia="Tahoma" w:hAnsiTheme="minorHAnsi" w:cstheme="minorHAnsi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gr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ted C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z w:val="22"/>
          <w:szCs w:val="22"/>
        </w:rPr>
        <w:t>rr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icu</w:t>
      </w:r>
      <w:r w:rsidRPr="00630982">
        <w:rPr>
          <w:rFonts w:asciiTheme="minorHAnsi" w:eastAsia="Tahoma" w:hAnsiTheme="minorHAnsi" w:cstheme="minorHAnsi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um</w:t>
      </w:r>
      <w:r w:rsidRPr="00630982">
        <w:rPr>
          <w:rFonts w:asciiTheme="minorHAnsi" w:eastAsia="Tahoma" w:hAnsiTheme="minorHAnsi" w:cstheme="minorHAnsi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Mu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z w:val="22"/>
          <w:szCs w:val="22"/>
        </w:rPr>
        <w:t>tic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z w:val="22"/>
          <w:szCs w:val="22"/>
        </w:rPr>
        <w:t>ltur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l, 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rvi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g,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Sp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ec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-Nee</w:t>
      </w:r>
      <w:r w:rsidRPr="00630982">
        <w:rPr>
          <w:rFonts w:asciiTheme="minorHAnsi" w:eastAsia="Tahoma" w:hAnsiTheme="minorHAnsi" w:cstheme="minorHAnsi"/>
          <w:sz w:val="22"/>
          <w:szCs w:val="22"/>
        </w:rPr>
        <w:t>ds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St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z w:val="22"/>
          <w:szCs w:val="22"/>
        </w:rPr>
        <w:t>de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ts</w:t>
      </w:r>
    </w:p>
    <w:p w14:paraId="00BD86ED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630982">
        <w:rPr>
          <w:rFonts w:asciiTheme="minorHAnsi" w:eastAsia="Tahoma" w:hAnsiTheme="minorHAnsi" w:cstheme="minorHAnsi"/>
          <w:spacing w:val="-52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  <w:u w:val="single" w:color="000000"/>
        </w:rPr>
        <w:t>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l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ssroom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Medi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  <w:u w:val="single" w:color="000000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: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Pow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rPoint,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ter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</w:p>
    <w:p w14:paraId="01EDEE58" w14:textId="77777777" w:rsidR="009A6D0D" w:rsidRPr="00630982" w:rsidRDefault="009A6D0D" w:rsidP="0063098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FDD5AF2" w14:textId="77777777" w:rsidR="009A6D0D" w:rsidRPr="00630982" w:rsidRDefault="00113EFE" w:rsidP="00630982">
      <w:pPr>
        <w:spacing w:before="23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6FE187A2">
          <v:group id="_x0000_s1079" style="position:absolute;left:0;text-align:left;margin-left:34.55pt;margin-top:21.5pt;width:543pt;height:0;z-index:-2559;mso-position-horizontal-relative:page" coordorigin="691,430" coordsize="10860,0">
            <v:shape id="_x0000_s1080" style="position:absolute;left:691;top:430;width:10860;height:0" coordorigin="691,430" coordsize="10860,0" path="m691,430r10860,e" filled="f" strokeweight="2.26pt">
              <v:path arrowok="t"/>
            </v:shape>
            <w10:wrap anchorx="page"/>
          </v:group>
        </w:pict>
      </w:r>
      <w:r w:rsidRPr="0063098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DU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CA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TION</w:t>
      </w:r>
      <w:r w:rsidRPr="0063098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&amp;</w:t>
      </w:r>
      <w:r w:rsidRPr="00630982">
        <w:rPr>
          <w:rFonts w:asciiTheme="minorHAnsi" w:eastAsia="Tahom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ON</w:t>
      </w:r>
      <w:r w:rsidRPr="0063098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</w:p>
    <w:p w14:paraId="09F6C50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AF05C57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21354CD" w14:textId="77777777" w:rsidR="009A6D0D" w:rsidRPr="00630982" w:rsidRDefault="00113EFE" w:rsidP="00630982">
      <w:pPr>
        <w:spacing w:before="23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Tahoma" w:hAnsiTheme="minorHAnsi" w:cstheme="minorHAnsi"/>
          <w:b/>
          <w:w w:val="95"/>
          <w:sz w:val="22"/>
          <w:szCs w:val="22"/>
        </w:rPr>
        <w:t>Bac</w:t>
      </w:r>
      <w:r w:rsidRPr="00630982">
        <w:rPr>
          <w:rFonts w:asciiTheme="minorHAnsi" w:eastAsia="Tahoma" w:hAnsiTheme="minorHAnsi" w:cstheme="minorHAnsi"/>
          <w:b/>
          <w:spacing w:val="-2"/>
          <w:w w:val="95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b/>
          <w:spacing w:val="1"/>
          <w:w w:val="95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spacing w:val="-2"/>
          <w:w w:val="95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b/>
          <w:w w:val="95"/>
          <w:sz w:val="22"/>
          <w:szCs w:val="22"/>
        </w:rPr>
        <w:t>or</w:t>
      </w:r>
      <w:r w:rsidRPr="00630982">
        <w:rPr>
          <w:rFonts w:asciiTheme="minorHAnsi" w:eastAsia="Tahoma" w:hAnsiTheme="minorHAnsi" w:cstheme="minorHAnsi"/>
          <w:b/>
          <w:spacing w:val="11"/>
          <w:w w:val="95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630982">
        <w:rPr>
          <w:rFonts w:asciiTheme="minorHAnsi" w:eastAsia="Tahoma" w:hAnsiTheme="minorHAnsi" w:cstheme="minorHAnsi"/>
          <w:b/>
          <w:spacing w:val="-14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Arts</w:t>
      </w:r>
      <w:r w:rsidRPr="00630982">
        <w:rPr>
          <w:rFonts w:asciiTheme="minorHAnsi" w:eastAsia="Tahoma" w:hAnsiTheme="minorHAnsi" w:cstheme="minorHAnsi"/>
          <w:b/>
          <w:spacing w:val="-23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630982">
        <w:rPr>
          <w:rFonts w:asciiTheme="minorHAnsi" w:eastAsia="Tahoma" w:hAnsiTheme="minorHAnsi" w:cstheme="minorHAnsi"/>
          <w:b/>
          <w:spacing w:val="-13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spacing w:val="-2"/>
          <w:w w:val="96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b/>
          <w:spacing w:val="-2"/>
          <w:w w:val="96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w w:val="96"/>
          <w:sz w:val="22"/>
          <w:szCs w:val="22"/>
        </w:rPr>
        <w:t>:</w:t>
      </w:r>
      <w:r w:rsidRPr="00630982">
        <w:rPr>
          <w:rFonts w:asciiTheme="minorHAnsi" w:eastAsia="Tahoma" w:hAnsiTheme="minorHAnsi" w:cstheme="minorHAnsi"/>
          <w:spacing w:val="7"/>
          <w:w w:val="9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So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l 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enc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7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12 Field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z w:val="22"/>
          <w:szCs w:val="22"/>
        </w:rPr>
        <w:t>ors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emen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t                     </w:t>
      </w:r>
      <w:r w:rsidRPr="00630982">
        <w:rPr>
          <w:rFonts w:asciiTheme="minorHAnsi" w:eastAsia="Tahoma" w:hAnsiTheme="minorHAnsi" w:cstheme="minorHAnsi"/>
          <w:spacing w:val="47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z w:val="22"/>
          <w:szCs w:val="22"/>
        </w:rPr>
        <w:t>PA:</w:t>
      </w:r>
      <w:r w:rsidRPr="0063098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3.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9</w:t>
      </w:r>
      <w:r w:rsidRPr="00630982">
        <w:rPr>
          <w:rFonts w:asciiTheme="minorHAnsi" w:eastAsia="Tahoma" w:hAnsiTheme="minorHAnsi" w:cstheme="minorHAnsi"/>
          <w:sz w:val="22"/>
          <w:szCs w:val="22"/>
        </w:rPr>
        <w:t>7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/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4</w:t>
      </w:r>
      <w:r w:rsidRPr="00630982">
        <w:rPr>
          <w:rFonts w:asciiTheme="minorHAnsi" w:eastAsia="Tahoma" w:hAnsiTheme="minorHAnsi" w:cstheme="minorHAnsi"/>
          <w:sz w:val="22"/>
          <w:szCs w:val="22"/>
        </w:rPr>
        <w:t>.0</w:t>
      </w:r>
    </w:p>
    <w:p w14:paraId="4AA920E0" w14:textId="77777777" w:rsidR="009A6D0D" w:rsidRPr="00630982" w:rsidRDefault="00113EFE" w:rsidP="00630982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iv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rsity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br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ka,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ol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</w:t>
      </w:r>
      <w:r w:rsidRPr="00630982">
        <w:rPr>
          <w:rFonts w:asciiTheme="minorHAnsi" w:eastAsia="Tahoma" w:hAnsiTheme="minorHAnsi" w:cstheme="minorHAnsi"/>
          <w:spacing w:val="22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May 2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0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09</w:t>
      </w:r>
    </w:p>
    <w:p w14:paraId="555F1A80" w14:textId="77777777" w:rsidR="009A6D0D" w:rsidRPr="00630982" w:rsidRDefault="00113EFE" w:rsidP="00630982">
      <w:pPr>
        <w:spacing w:before="3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30982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Dean’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z w:val="22"/>
          <w:szCs w:val="22"/>
        </w:rPr>
        <w:t>ist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630982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630982">
        <w:rPr>
          <w:rFonts w:asciiTheme="minorHAnsi" w:eastAsia="Tahoma" w:hAnsiTheme="minorHAnsi" w:cstheme="minorHAnsi"/>
          <w:sz w:val="22"/>
          <w:szCs w:val="22"/>
        </w:rPr>
        <w:t>6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–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2009</w:t>
      </w:r>
    </w:p>
    <w:p w14:paraId="3C887445" w14:textId="77777777" w:rsidR="009A6D0D" w:rsidRPr="00630982" w:rsidRDefault="009A6D0D" w:rsidP="0063098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9E157C0" w14:textId="77777777" w:rsidR="009A6D0D" w:rsidRPr="00630982" w:rsidRDefault="00113EFE" w:rsidP="00630982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3A1D31FC">
          <v:group id="_x0000_s1077" style="position:absolute;left:0;text-align:left;margin-left:34.55pt;margin-top:20.35pt;width:543pt;height:0;z-index:-2558;mso-position-horizontal-relative:page" coordorigin="691,407" coordsize="10860,0">
            <v:shape id="_x0000_s1078" style="position:absolute;left:691;top:407;width:10860;height:0" coordorigin="691,407" coordsize="10860,0" path="m691,407r10860,e" filled="f" strokeweight="2.26pt">
              <v:path arrowok="t"/>
            </v:shape>
            <w10:wrap anchorx="page"/>
          </v:group>
        </w:pic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ING</w:t>
      </w:r>
      <w:r w:rsidRPr="0063098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XP</w:t>
      </w:r>
      <w:r w:rsidRPr="00630982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NCE</w:t>
      </w:r>
    </w:p>
    <w:p w14:paraId="34F0550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2FB36E1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A750BD5" w14:textId="77777777" w:rsidR="009A6D0D" w:rsidRPr="00630982" w:rsidRDefault="00113EFE" w:rsidP="00630982">
      <w:pPr>
        <w:spacing w:before="23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ud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nt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-3"/>
          <w:w w:val="96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spacing w:val="-3"/>
          <w:w w:val="96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b/>
          <w:spacing w:val="-2"/>
          <w:w w:val="96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er</w:t>
      </w:r>
      <w:r w:rsidRPr="00630982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6"/>
          <w:w w:val="9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s: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7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– 12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•</w:t>
      </w:r>
      <w:r w:rsidRPr="0063098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Dun</w:t>
      </w:r>
      <w:r w:rsidRPr="00630982">
        <w:rPr>
          <w:rFonts w:asciiTheme="minorHAnsi" w:eastAsia="Tahoma" w:hAnsiTheme="minorHAnsi" w:cstheme="minorHAnsi"/>
          <w:sz w:val="22"/>
          <w:szCs w:val="22"/>
        </w:rPr>
        <w:t>w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ic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z w:val="22"/>
          <w:szCs w:val="22"/>
        </w:rPr>
        <w:t>blic 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630982">
        <w:rPr>
          <w:rFonts w:asciiTheme="minorHAnsi" w:eastAsia="Tahoma" w:hAnsiTheme="minorHAnsi" w:cstheme="minorHAnsi"/>
          <w:sz w:val="22"/>
          <w:szCs w:val="22"/>
        </w:rPr>
        <w:t>ools,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Dun</w:t>
      </w:r>
      <w:r w:rsidRPr="00630982">
        <w:rPr>
          <w:rFonts w:asciiTheme="minorHAnsi" w:eastAsia="Tahoma" w:hAnsiTheme="minorHAnsi" w:cstheme="minorHAnsi"/>
          <w:sz w:val="22"/>
          <w:szCs w:val="22"/>
        </w:rPr>
        <w:t>w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ich</w:t>
      </w:r>
      <w:r w:rsidRPr="00630982">
        <w:rPr>
          <w:rFonts w:asciiTheme="minorHAnsi" w:eastAsia="Tahoma" w:hAnsiTheme="minorHAnsi" w:cstheme="minorHAnsi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E                  </w:t>
      </w:r>
      <w:r w:rsidRPr="00630982">
        <w:rPr>
          <w:rFonts w:asciiTheme="minorHAnsi" w:eastAsia="Tahoma" w:hAnsiTheme="minorHAnsi" w:cstheme="minorHAnsi"/>
          <w:spacing w:val="60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2009</w:t>
      </w:r>
    </w:p>
    <w:p w14:paraId="7753F020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Ta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ght 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W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orld 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istor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y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ri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n History,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So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iology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 100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de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6A2FF53B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In</w:t>
      </w:r>
      <w:r w:rsidRPr="00630982">
        <w:rPr>
          <w:rFonts w:asciiTheme="minorHAnsi" w:eastAsia="Tahoma" w:hAnsiTheme="minorHAnsi" w:cstheme="minorHAnsi"/>
          <w:sz w:val="22"/>
          <w:szCs w:val="22"/>
        </w:rPr>
        <w:t>stru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>ted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stud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</w:t>
      </w:r>
      <w:r w:rsidRPr="00630982">
        <w:rPr>
          <w:rFonts w:asciiTheme="minorHAnsi" w:eastAsia="Tahoma" w:hAnsiTheme="minorHAnsi" w:cstheme="minorHAnsi"/>
          <w:sz w:val="22"/>
          <w:szCs w:val="22"/>
        </w:rPr>
        <w:t>ts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on 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sz w:val="22"/>
          <w:szCs w:val="22"/>
        </w:rPr>
        <w:t>ow to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sz w:val="22"/>
          <w:szCs w:val="22"/>
        </w:rPr>
        <w:t>ol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z w:val="22"/>
          <w:szCs w:val="22"/>
        </w:rPr>
        <w:t>tic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rti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s,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dev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lop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tfor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an</w:t>
      </w:r>
      <w:r w:rsidRPr="00630982">
        <w:rPr>
          <w:rFonts w:asciiTheme="minorHAnsi" w:eastAsia="Tahoma" w:hAnsiTheme="minorHAnsi" w:cstheme="minorHAnsi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deb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te ide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4CDFD125" w14:textId="77777777" w:rsidR="009A6D0D" w:rsidRPr="00630982" w:rsidRDefault="009A6D0D" w:rsidP="0063098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16743D2" w14:textId="77777777" w:rsidR="009A6D0D" w:rsidRPr="00630982" w:rsidRDefault="00113EFE" w:rsidP="00630982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ud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nt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b/>
          <w:spacing w:val="-2"/>
          <w:w w:val="96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b/>
          <w:spacing w:val="-2"/>
          <w:w w:val="96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b/>
          <w:spacing w:val="-2"/>
          <w:w w:val="96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b/>
          <w:spacing w:val="2"/>
          <w:w w:val="96"/>
          <w:sz w:val="22"/>
          <w:szCs w:val="22"/>
        </w:rPr>
        <w:t>m</w:t>
      </w:r>
      <w:r w:rsidRPr="00630982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3"/>
          <w:w w:val="9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630982">
        <w:rPr>
          <w:rFonts w:asciiTheme="minorHAnsi" w:eastAsia="Tahoma" w:hAnsiTheme="minorHAnsi" w:cstheme="minorHAnsi"/>
          <w:sz w:val="22"/>
          <w:szCs w:val="22"/>
        </w:rPr>
        <w:t>de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z w:val="22"/>
          <w:szCs w:val="22"/>
        </w:rPr>
        <w:t>: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7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–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8 •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Al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chem</w:t>
      </w:r>
      <w:r w:rsidRPr="00630982">
        <w:rPr>
          <w:rFonts w:asciiTheme="minorHAnsi" w:eastAsia="Tahoma" w:hAnsiTheme="minorHAnsi" w:cstheme="minorHAnsi"/>
          <w:sz w:val="22"/>
          <w:szCs w:val="22"/>
        </w:rPr>
        <w:t>illa Mi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z w:val="22"/>
          <w:szCs w:val="22"/>
        </w:rPr>
        <w:t>dle 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630982">
        <w:rPr>
          <w:rFonts w:asciiTheme="minorHAnsi" w:eastAsia="Tahoma" w:hAnsiTheme="minorHAnsi" w:cstheme="minorHAnsi"/>
          <w:sz w:val="22"/>
          <w:szCs w:val="22"/>
        </w:rPr>
        <w:t>ool,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Fre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630982">
        <w:rPr>
          <w:rFonts w:asciiTheme="minorHAnsi" w:eastAsia="Tahoma" w:hAnsiTheme="minorHAnsi" w:cstheme="minorHAnsi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t,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E               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2008</w:t>
      </w:r>
    </w:p>
    <w:p w14:paraId="31A19ECA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ted a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ta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ght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it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on 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isi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cha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se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20 stud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20557A82" w14:textId="77777777" w:rsidR="009A6D0D" w:rsidRPr="00630982" w:rsidRDefault="00113EFE" w:rsidP="00630982">
      <w:pPr>
        <w:spacing w:before="8"/>
        <w:ind w:left="532" w:right="553" w:hanging="288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Inc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630982">
        <w:rPr>
          <w:rFonts w:asciiTheme="minorHAnsi" w:eastAsia="Tahoma" w:hAnsiTheme="minorHAnsi" w:cstheme="minorHAnsi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w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ene</w:t>
      </w:r>
      <w:r w:rsidRPr="00630982">
        <w:rPr>
          <w:rFonts w:asciiTheme="minorHAnsi" w:eastAsia="Tahoma" w:hAnsiTheme="minorHAnsi" w:cstheme="minorHAnsi"/>
          <w:sz w:val="22"/>
          <w:szCs w:val="22"/>
        </w:rPr>
        <w:t>ss of</w:t>
      </w:r>
      <w:r w:rsidRPr="0063098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ec</w:t>
      </w:r>
      <w:r w:rsidRPr="00630982">
        <w:rPr>
          <w:rFonts w:asciiTheme="minorHAnsi" w:eastAsia="Tahoma" w:hAnsiTheme="minorHAnsi" w:cstheme="minorHAnsi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omi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630982">
        <w:rPr>
          <w:rFonts w:asciiTheme="minorHAnsi" w:eastAsia="Tahoma" w:hAnsiTheme="minorHAnsi" w:cstheme="minorHAnsi"/>
          <w:sz w:val="22"/>
          <w:szCs w:val="22"/>
        </w:rPr>
        <w:t>lly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disadva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ged pe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z w:val="22"/>
          <w:szCs w:val="22"/>
        </w:rPr>
        <w:t>so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thro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z w:val="22"/>
          <w:szCs w:val="22"/>
        </w:rPr>
        <w:t>gh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pl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nn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an</w:t>
      </w:r>
      <w:r w:rsidRPr="00630982">
        <w:rPr>
          <w:rFonts w:asciiTheme="minorHAnsi" w:eastAsia="Tahoma" w:hAnsiTheme="minorHAnsi" w:cstheme="minorHAnsi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Tahoma" w:hAnsiTheme="minorHAnsi" w:cstheme="minorHAnsi"/>
          <w:sz w:val="22"/>
          <w:szCs w:val="22"/>
        </w:rPr>
        <w:t>pl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emen</w:t>
      </w:r>
      <w:r w:rsidRPr="00630982">
        <w:rPr>
          <w:rFonts w:asciiTheme="minorHAnsi" w:eastAsia="Tahoma" w:hAnsiTheme="minorHAnsi" w:cstheme="minorHAnsi"/>
          <w:sz w:val="22"/>
          <w:szCs w:val="22"/>
        </w:rPr>
        <w:t>tati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z w:val="22"/>
          <w:szCs w:val="22"/>
        </w:rPr>
        <w:t>n of 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rvi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>e le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proj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ec</w:t>
      </w:r>
      <w:r w:rsidRPr="00630982">
        <w:rPr>
          <w:rFonts w:asciiTheme="minorHAnsi" w:eastAsia="Tahoma" w:hAnsiTheme="minorHAnsi" w:cstheme="minorHAnsi"/>
          <w:sz w:val="22"/>
          <w:szCs w:val="22"/>
        </w:rPr>
        <w:t>t.</w:t>
      </w:r>
    </w:p>
    <w:p w14:paraId="0A499FE0" w14:textId="77777777" w:rsidR="009A6D0D" w:rsidRPr="00630982" w:rsidRDefault="009A6D0D" w:rsidP="0063098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5871543" w14:textId="77777777" w:rsidR="009A6D0D" w:rsidRPr="00630982" w:rsidRDefault="00113EFE" w:rsidP="00630982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Ma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te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b/>
          <w:spacing w:val="-2"/>
          <w:w w:val="96"/>
          <w:sz w:val="22"/>
          <w:szCs w:val="22"/>
        </w:rPr>
        <w:t>-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Le</w:t>
      </w:r>
      <w:r w:rsidRPr="00630982">
        <w:rPr>
          <w:rFonts w:asciiTheme="minorHAnsi" w:eastAsia="Tahoma" w:hAnsiTheme="minorHAnsi" w:cstheme="minorHAnsi"/>
          <w:b/>
          <w:spacing w:val="-3"/>
          <w:w w:val="96"/>
          <w:sz w:val="22"/>
          <w:szCs w:val="22"/>
        </w:rPr>
        <w:t>v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-2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uto</w:t>
      </w:r>
      <w:r w:rsidRPr="00630982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-27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de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z w:val="22"/>
          <w:szCs w:val="22"/>
        </w:rPr>
        <w:t>gr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du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tes •</w:t>
      </w:r>
      <w:r w:rsidRPr="0063098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z w:val="22"/>
          <w:szCs w:val="22"/>
        </w:rPr>
        <w:t>ve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z w:val="22"/>
          <w:szCs w:val="22"/>
        </w:rPr>
        <w:t>sity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of N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br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z w:val="22"/>
          <w:szCs w:val="22"/>
        </w:rPr>
        <w:t>k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Lin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>ol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                </w:t>
      </w:r>
      <w:r w:rsidRPr="00630982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630982">
        <w:rPr>
          <w:rFonts w:asciiTheme="minorHAnsi" w:eastAsia="Tahoma" w:hAnsiTheme="minorHAnsi" w:cstheme="minorHAnsi"/>
          <w:sz w:val="22"/>
          <w:szCs w:val="22"/>
        </w:rPr>
        <w:t>7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–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2008</w:t>
      </w:r>
    </w:p>
    <w:p w14:paraId="6A4790B7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rtifi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by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ter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tion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Coll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ge 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ding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Asso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tion.</w:t>
      </w:r>
    </w:p>
    <w:p w14:paraId="5687B377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Tutored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z w:val="22"/>
          <w:szCs w:val="22"/>
        </w:rPr>
        <w:t>tud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</w:t>
      </w:r>
      <w:r w:rsidRPr="00630982">
        <w:rPr>
          <w:rFonts w:asciiTheme="minorHAnsi" w:eastAsia="Tahoma" w:hAnsiTheme="minorHAnsi" w:cstheme="minorHAnsi"/>
          <w:sz w:val="22"/>
          <w:szCs w:val="22"/>
        </w:rPr>
        <w:t>ts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in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His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z w:val="22"/>
          <w:szCs w:val="22"/>
        </w:rPr>
        <w:t>ory,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Politi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630982">
        <w:rPr>
          <w:rFonts w:asciiTheme="minorHAnsi" w:eastAsia="Tahoma" w:hAnsiTheme="minorHAnsi" w:cstheme="minorHAnsi"/>
          <w:sz w:val="22"/>
          <w:szCs w:val="22"/>
        </w:rPr>
        <w:t>l 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ence</w:t>
      </w:r>
      <w:r w:rsidRPr="00630982">
        <w:rPr>
          <w:rFonts w:asciiTheme="minorHAnsi" w:eastAsia="Tahoma" w:hAnsiTheme="minorHAnsi" w:cstheme="minorHAnsi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So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>iology,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Ge</w:t>
      </w:r>
      <w:r w:rsidRPr="00630982">
        <w:rPr>
          <w:rFonts w:asciiTheme="minorHAnsi" w:eastAsia="Tahoma" w:hAnsiTheme="minorHAnsi" w:cstheme="minorHAnsi"/>
          <w:sz w:val="22"/>
          <w:szCs w:val="22"/>
        </w:rPr>
        <w:t>ogr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phy.</w:t>
      </w:r>
    </w:p>
    <w:p w14:paraId="2EFCC728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Trai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ve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w tu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to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rs at wor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k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ops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emen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ted n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w l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ogra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s.</w:t>
      </w:r>
    </w:p>
    <w:p w14:paraId="327104BA" w14:textId="77777777" w:rsidR="009A6D0D" w:rsidRPr="00630982" w:rsidRDefault="009A6D0D" w:rsidP="006309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4CF1A14" w14:textId="77777777" w:rsidR="009A6D0D" w:rsidRPr="00630982" w:rsidRDefault="00113EFE" w:rsidP="00630982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b/>
          <w:spacing w:val="-1"/>
          <w:w w:val="96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ud</w:t>
      </w:r>
      <w:r w:rsidRPr="00630982">
        <w:rPr>
          <w:rFonts w:asciiTheme="minorHAnsi" w:eastAsia="Tahoma" w:hAnsiTheme="minorHAnsi" w:cstheme="minorHAnsi"/>
          <w:b/>
          <w:spacing w:val="1"/>
          <w:w w:val="96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nt</w:t>
      </w:r>
      <w:r w:rsidRPr="00630982">
        <w:rPr>
          <w:rFonts w:asciiTheme="minorHAnsi" w:eastAsia="Tahoma" w:hAnsiTheme="minorHAnsi" w:cstheme="minorHAnsi"/>
          <w:b/>
          <w:spacing w:val="-2"/>
          <w:w w:val="9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Men</w:t>
      </w:r>
      <w:r w:rsidRPr="00630982">
        <w:rPr>
          <w:rFonts w:asciiTheme="minorHAnsi" w:eastAsia="Tahoma" w:hAnsiTheme="minorHAnsi" w:cstheme="minorHAnsi"/>
          <w:b/>
          <w:spacing w:val="-3"/>
          <w:w w:val="96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b/>
          <w:w w:val="96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b/>
          <w:spacing w:val="2"/>
          <w:w w:val="96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3"/>
          <w:w w:val="9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630982">
        <w:rPr>
          <w:rFonts w:asciiTheme="minorHAnsi" w:eastAsia="Tahoma" w:hAnsiTheme="minorHAnsi" w:cstheme="minorHAnsi"/>
          <w:sz w:val="22"/>
          <w:szCs w:val="22"/>
        </w:rPr>
        <w:t>de: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8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•</w:t>
      </w:r>
      <w:r w:rsidRPr="0063098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Ap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rtu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z w:val="22"/>
          <w:szCs w:val="22"/>
        </w:rPr>
        <w:t>e 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enc</w:t>
      </w:r>
      <w:r w:rsidRPr="00630982">
        <w:rPr>
          <w:rFonts w:asciiTheme="minorHAnsi" w:eastAsia="Tahoma" w:hAnsiTheme="minorHAnsi" w:cstheme="minorHAnsi"/>
          <w:sz w:val="22"/>
          <w:szCs w:val="22"/>
        </w:rPr>
        <w:t>e M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z w:val="22"/>
          <w:szCs w:val="22"/>
        </w:rPr>
        <w:t>ddle S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sz w:val="22"/>
          <w:szCs w:val="22"/>
        </w:rPr>
        <w:t>ool,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Fr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em</w:t>
      </w:r>
      <w:r w:rsidRPr="00630982">
        <w:rPr>
          <w:rFonts w:asciiTheme="minorHAnsi" w:eastAsia="Tahoma" w:hAnsiTheme="minorHAnsi" w:cstheme="minorHAnsi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t,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E                 </w:t>
      </w:r>
      <w:r w:rsidRPr="00630982">
        <w:rPr>
          <w:rFonts w:asciiTheme="minorHAnsi" w:eastAsia="Tahoma" w:hAnsiTheme="minorHAnsi" w:cstheme="minorHAnsi"/>
          <w:spacing w:val="65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630982">
        <w:rPr>
          <w:rFonts w:asciiTheme="minorHAnsi" w:eastAsia="Tahoma" w:hAnsiTheme="minorHAnsi" w:cstheme="minorHAnsi"/>
          <w:sz w:val="22"/>
          <w:szCs w:val="22"/>
        </w:rPr>
        <w:t>7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–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2008</w:t>
      </w:r>
    </w:p>
    <w:p w14:paraId="08284830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Tutored 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tud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th A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HD in 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gl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th, S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ence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Histor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y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0C660187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Im</w:t>
      </w:r>
      <w:r w:rsidRPr="00630982">
        <w:rPr>
          <w:rFonts w:asciiTheme="minorHAnsi" w:eastAsia="Tahoma" w:hAnsiTheme="minorHAnsi" w:cstheme="minorHAnsi"/>
          <w:sz w:val="22"/>
          <w:szCs w:val="22"/>
        </w:rPr>
        <w:t>pl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emen</w:t>
      </w:r>
      <w:r w:rsidRPr="00630982">
        <w:rPr>
          <w:rFonts w:asciiTheme="minorHAnsi" w:eastAsia="Tahoma" w:hAnsiTheme="minorHAnsi" w:cstheme="minorHAnsi"/>
          <w:sz w:val="22"/>
          <w:szCs w:val="22"/>
        </w:rPr>
        <w:t>ted c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rea</w:t>
      </w:r>
      <w:r w:rsidRPr="00630982">
        <w:rPr>
          <w:rFonts w:asciiTheme="minorHAnsi" w:eastAsia="Tahoma" w:hAnsiTheme="minorHAnsi" w:cstheme="minorHAnsi"/>
          <w:sz w:val="22"/>
          <w:szCs w:val="22"/>
        </w:rPr>
        <w:t>ti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Tahoma" w:hAnsiTheme="minorHAnsi" w:cstheme="minorHAnsi"/>
          <w:sz w:val="22"/>
          <w:szCs w:val="22"/>
        </w:rPr>
        <w:t>e le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te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hn</w:t>
      </w:r>
      <w:r w:rsidRPr="00630982">
        <w:rPr>
          <w:rFonts w:asciiTheme="minorHAnsi" w:eastAsia="Tahoma" w:hAnsiTheme="minorHAnsi" w:cstheme="minorHAnsi"/>
          <w:sz w:val="22"/>
          <w:szCs w:val="22"/>
        </w:rPr>
        <w:t>iqu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ha</w:t>
      </w:r>
      <w:r w:rsidRPr="00630982">
        <w:rPr>
          <w:rFonts w:asciiTheme="minorHAnsi" w:eastAsia="Tahoma" w:hAnsiTheme="minorHAnsi" w:cstheme="minorHAnsi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z w:val="22"/>
          <w:szCs w:val="22"/>
        </w:rPr>
        <w:t>lted in st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sz w:val="22"/>
          <w:szCs w:val="22"/>
        </w:rPr>
        <w:t>de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pass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exa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40555256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4449339" w14:textId="77777777" w:rsidR="009A6D0D" w:rsidRPr="00630982" w:rsidRDefault="00113EFE" w:rsidP="00630982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0D136C30">
          <v:group id="_x0000_s1075" style="position:absolute;left:0;text-align:left;margin-left:34.55pt;margin-top:20.5pt;width:543pt;height:0;z-index:-2557;mso-position-horizontal-relative:page" coordorigin="691,410" coordsize="10860,0">
            <v:shape id="_x0000_s1076" style="position:absolute;left:691;top:410;width:10860;height:0" coordorigin="691,410" coordsize="10860,0" path="m691,410r10860,e" filled="f" strokeweight="2.26pt">
              <v:path arrowok="t"/>
            </v:shape>
            <w10:wrap anchorx="page"/>
          </v:group>
        </w:pic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OM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PU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TER 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&amp;</w:t>
      </w:r>
      <w:r w:rsidRPr="00630982">
        <w:rPr>
          <w:rFonts w:asciiTheme="minorHAnsi" w:eastAsia="Tahom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UA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GE</w:t>
      </w:r>
      <w:r w:rsidRPr="00630982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K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LLS</w:t>
      </w:r>
    </w:p>
    <w:p w14:paraId="75D0AD59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1971FA6" w14:textId="77777777" w:rsidR="009A6D0D" w:rsidRPr="00630982" w:rsidRDefault="009A6D0D" w:rsidP="006309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DA607EE" w14:textId="77777777" w:rsidR="009A6D0D" w:rsidRPr="00630982" w:rsidRDefault="00113EFE" w:rsidP="00630982">
      <w:pPr>
        <w:spacing w:before="23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30982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MS O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Tahoma" w:hAnsiTheme="minorHAnsi" w:cstheme="minorHAnsi"/>
          <w:sz w:val="22"/>
          <w:szCs w:val="22"/>
        </w:rPr>
        <w:t>f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ice</w:t>
      </w:r>
      <w:r w:rsidRPr="00630982">
        <w:rPr>
          <w:rFonts w:asciiTheme="minorHAnsi" w:eastAsia="Tahoma" w:hAnsiTheme="minorHAnsi" w:cstheme="minorHAnsi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In</w:t>
      </w:r>
      <w:r w:rsidRPr="00630982">
        <w:rPr>
          <w:rFonts w:asciiTheme="minorHAnsi" w:eastAsia="Tahoma" w:hAnsiTheme="minorHAnsi" w:cstheme="minorHAnsi"/>
          <w:sz w:val="22"/>
          <w:szCs w:val="22"/>
        </w:rPr>
        <w:t>ter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ea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630982">
        <w:rPr>
          <w:rFonts w:asciiTheme="minorHAnsi" w:eastAsia="Tahoma" w:hAnsiTheme="minorHAnsi" w:cstheme="minorHAnsi"/>
          <w:sz w:val="22"/>
          <w:szCs w:val="22"/>
        </w:rPr>
        <w:t>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Wi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dows/M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C</w:t>
      </w:r>
    </w:p>
    <w:p w14:paraId="658B337D" w14:textId="77777777" w:rsidR="009A6D0D" w:rsidRPr="00630982" w:rsidRDefault="00113EFE" w:rsidP="00630982">
      <w:pPr>
        <w:spacing w:before="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30982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Pro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</w:t>
      </w:r>
      <w:r w:rsidRPr="00630982">
        <w:rPr>
          <w:rFonts w:asciiTheme="minorHAnsi" w:eastAsia="Tahoma" w:hAnsiTheme="minorHAnsi" w:cstheme="minorHAnsi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in G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ma</w:t>
      </w:r>
      <w:r w:rsidRPr="00630982">
        <w:rPr>
          <w:rFonts w:asciiTheme="minorHAnsi" w:eastAsia="Tahoma" w:hAnsiTheme="minorHAnsi" w:cstheme="minorHAnsi"/>
          <w:sz w:val="22"/>
          <w:szCs w:val="22"/>
        </w:rPr>
        <w:t>n</w:t>
      </w:r>
    </w:p>
    <w:p w14:paraId="28433055" w14:textId="77777777" w:rsidR="009A6D0D" w:rsidRPr="00630982" w:rsidRDefault="009A6D0D" w:rsidP="0063098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4A1F243" w14:textId="77777777" w:rsidR="009A6D0D" w:rsidRPr="00630982" w:rsidRDefault="00113EFE" w:rsidP="00630982">
      <w:pPr>
        <w:ind w:left="63" w:right="776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3D2A2689">
          <v:group id="_x0000_s1073" style="position:absolute;left:0;text-align:left;margin-left:34.55pt;margin-top:20.5pt;width:543pt;height:0;z-index:-2556;mso-position-horizontal-relative:page" coordorigin="691,410" coordsize="10860,0">
            <v:shape id="_x0000_s1074" style="position:absolute;left:691;top:410;width:10860;height:0" coordorigin="691,410" coordsize="10860,0" path="m691,410r10860,e" filled="f" strokeweight="2.26pt">
              <v:path arrowok="t"/>
            </v:shape>
            <w10:wrap anchorx="page"/>
          </v:group>
        </w:pic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IT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ONAL</w:t>
      </w:r>
      <w:r w:rsidRPr="0063098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W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K </w:t>
      </w:r>
      <w:r w:rsidRPr="0063098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XP</w:t>
      </w:r>
      <w:r w:rsidRPr="00630982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position w:val="-1"/>
          <w:sz w:val="22"/>
          <w:szCs w:val="22"/>
        </w:rPr>
        <w:t>NCE</w:t>
      </w:r>
    </w:p>
    <w:p w14:paraId="43D7D5D2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A32BF31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DD95D7" w14:textId="77777777" w:rsidR="009A6D0D" w:rsidRPr="00630982" w:rsidRDefault="00113EFE" w:rsidP="00630982">
      <w:pPr>
        <w:spacing w:before="23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eastAsia="Tahoma" w:hAnsiTheme="minorHAnsi" w:cstheme="minorHAnsi"/>
          <w:b/>
          <w:sz w:val="22"/>
          <w:szCs w:val="22"/>
        </w:rPr>
        <w:t>Shift</w:t>
      </w:r>
      <w:r w:rsidRPr="00630982">
        <w:rPr>
          <w:rFonts w:asciiTheme="minorHAnsi" w:eastAsia="Tahoma" w:hAnsiTheme="minorHAnsi" w:cstheme="minorHAnsi"/>
          <w:b/>
          <w:spacing w:val="-25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w w:val="95"/>
          <w:sz w:val="22"/>
          <w:szCs w:val="22"/>
        </w:rPr>
        <w:t>Man</w:t>
      </w:r>
      <w:r w:rsidRPr="00630982">
        <w:rPr>
          <w:rFonts w:asciiTheme="minorHAnsi" w:eastAsia="Tahoma" w:hAnsiTheme="minorHAnsi" w:cstheme="minorHAnsi"/>
          <w:b/>
          <w:spacing w:val="-3"/>
          <w:w w:val="95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b/>
          <w:w w:val="95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b/>
          <w:spacing w:val="1"/>
          <w:w w:val="95"/>
          <w:sz w:val="22"/>
          <w:szCs w:val="22"/>
        </w:rPr>
        <w:t>er</w:t>
      </w:r>
      <w:r w:rsidRPr="00630982">
        <w:rPr>
          <w:rFonts w:asciiTheme="minorHAnsi" w:eastAsia="Tahoma" w:hAnsiTheme="minorHAnsi" w:cstheme="minorHAnsi"/>
          <w:b/>
          <w:w w:val="95"/>
          <w:sz w:val="22"/>
          <w:szCs w:val="22"/>
        </w:rPr>
        <w:t>/</w:t>
      </w:r>
      <w:r w:rsidRPr="00630982">
        <w:rPr>
          <w:rFonts w:asciiTheme="minorHAnsi" w:eastAsia="Tahoma" w:hAnsiTheme="minorHAnsi" w:cstheme="minorHAnsi"/>
          <w:b/>
          <w:spacing w:val="-4"/>
          <w:w w:val="95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b/>
          <w:w w:val="95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b/>
          <w:spacing w:val="-1"/>
          <w:w w:val="95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w w:val="95"/>
          <w:sz w:val="22"/>
          <w:szCs w:val="22"/>
        </w:rPr>
        <w:t>w</w:t>
      </w:r>
      <w:r w:rsidRPr="00630982">
        <w:rPr>
          <w:rFonts w:asciiTheme="minorHAnsi" w:eastAsia="Tahoma" w:hAnsiTheme="minorHAnsi" w:cstheme="minorHAnsi"/>
          <w:b/>
          <w:spacing w:val="16"/>
          <w:w w:val="95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Me</w:t>
      </w:r>
      <w:r w:rsidRPr="00630982">
        <w:rPr>
          <w:rFonts w:asciiTheme="minorHAnsi" w:eastAsia="Tahoma" w:hAnsiTheme="minorHAnsi" w:cstheme="minorHAnsi"/>
          <w:b/>
          <w:spacing w:val="1"/>
          <w:sz w:val="22"/>
          <w:szCs w:val="22"/>
        </w:rPr>
        <w:t>m</w:t>
      </w:r>
      <w:r w:rsidRPr="00630982">
        <w:rPr>
          <w:rFonts w:asciiTheme="minorHAnsi" w:eastAsia="Tahoma" w:hAnsiTheme="minorHAnsi" w:cstheme="minorHAnsi"/>
          <w:b/>
          <w:spacing w:val="-3"/>
          <w:sz w:val="22"/>
          <w:szCs w:val="22"/>
        </w:rPr>
        <w:t>b</w:t>
      </w:r>
      <w:r w:rsidRPr="00630982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b/>
          <w:spacing w:val="28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•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Fl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630982">
        <w:rPr>
          <w:rFonts w:asciiTheme="minorHAnsi" w:eastAsia="Tahoma" w:hAnsiTheme="minorHAnsi" w:cstheme="minorHAnsi"/>
          <w:sz w:val="22"/>
          <w:szCs w:val="22"/>
        </w:rPr>
        <w:t>oods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tery,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Fr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em</w:t>
      </w:r>
      <w:r w:rsidRPr="00630982">
        <w:rPr>
          <w:rFonts w:asciiTheme="minorHAnsi" w:eastAsia="Tahoma" w:hAnsiTheme="minorHAnsi" w:cstheme="minorHAnsi"/>
          <w:sz w:val="22"/>
          <w:szCs w:val="22"/>
        </w:rPr>
        <w:t>o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t,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 xml:space="preserve">                            </w:t>
      </w:r>
      <w:r w:rsidRPr="00630982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200</w:t>
      </w:r>
      <w:r w:rsidRPr="00630982">
        <w:rPr>
          <w:rFonts w:asciiTheme="minorHAnsi" w:eastAsia="Tahoma" w:hAnsiTheme="minorHAnsi" w:cstheme="minorHAnsi"/>
          <w:sz w:val="22"/>
          <w:szCs w:val="22"/>
        </w:rPr>
        <w:t>5</w:t>
      </w:r>
      <w:r w:rsidRPr="0063098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z w:val="22"/>
          <w:szCs w:val="22"/>
        </w:rPr>
        <w:t>– Pr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en</w:t>
      </w:r>
      <w:r w:rsidRPr="00630982">
        <w:rPr>
          <w:rFonts w:asciiTheme="minorHAnsi" w:eastAsia="Tahoma" w:hAnsiTheme="minorHAnsi" w:cstheme="minorHAnsi"/>
          <w:sz w:val="22"/>
          <w:szCs w:val="22"/>
        </w:rPr>
        <w:t>t</w:t>
      </w:r>
    </w:p>
    <w:p w14:paraId="2ACA272F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Ma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ged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to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five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oye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 in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ding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iri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g,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g,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che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duli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g.</w:t>
      </w:r>
    </w:p>
    <w:p w14:paraId="284DF3E4" w14:textId="77777777" w:rsidR="009A6D0D" w:rsidRPr="00630982" w:rsidRDefault="00113EFE" w:rsidP="00630982">
      <w:pPr>
        <w:ind w:left="244"/>
        <w:rPr>
          <w:rFonts w:asciiTheme="minorHAnsi" w:eastAsia="Tahom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position w:val="-1"/>
          <w:sz w:val="22"/>
          <w:szCs w:val="22"/>
        </w:rPr>
        <w:lastRenderedPageBreak/>
        <w:t xml:space="preserve"> </w:t>
      </w:r>
      <w:r w:rsidRPr="00630982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ance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daily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ece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ip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s 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depos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ted c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sh at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k.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Dis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ove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fi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x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630982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mechan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ca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l e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ror r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lti</w:t>
      </w:r>
      <w:r w:rsidRPr="0063098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63098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630982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</w:p>
    <w:p w14:paraId="5192460C" w14:textId="77777777" w:rsidR="009A6D0D" w:rsidRPr="00630982" w:rsidRDefault="00113EFE" w:rsidP="00630982">
      <w:pPr>
        <w:ind w:left="532"/>
        <w:rPr>
          <w:rFonts w:asciiTheme="minorHAnsi" w:eastAsia="Tahoma" w:hAnsiTheme="minorHAnsi" w:cstheme="minorHAnsi"/>
          <w:sz w:val="22"/>
          <w:szCs w:val="22"/>
        </w:rPr>
        <w:sectPr w:rsidR="009A6D0D" w:rsidRPr="00630982">
          <w:headerReference w:type="default" r:id="rId26"/>
          <w:pgSz w:w="12240" w:h="15840"/>
          <w:pgMar w:top="1260" w:right="600" w:bottom="280" w:left="620" w:header="748" w:footer="0" w:gutter="0"/>
          <w:cols w:space="720"/>
        </w:sectPr>
      </w:pPr>
      <w:r w:rsidRPr="00630982">
        <w:rPr>
          <w:rFonts w:asciiTheme="minorHAnsi" w:eastAsia="Tahoma" w:hAnsiTheme="minorHAnsi" w:cstheme="minorHAnsi"/>
          <w:sz w:val="22"/>
          <w:szCs w:val="22"/>
        </w:rPr>
        <w:t>$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630982">
        <w:rPr>
          <w:rFonts w:asciiTheme="minorHAnsi" w:eastAsia="Tahoma" w:hAnsiTheme="minorHAnsi" w:cstheme="minorHAnsi"/>
          <w:sz w:val="22"/>
          <w:szCs w:val="22"/>
        </w:rPr>
        <w:t>,0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630982">
        <w:rPr>
          <w:rFonts w:asciiTheme="minorHAnsi" w:eastAsia="Tahoma" w:hAnsiTheme="minorHAnsi" w:cstheme="minorHAnsi"/>
          <w:sz w:val="22"/>
          <w:szCs w:val="22"/>
        </w:rPr>
        <w:t>0+ s</w:t>
      </w:r>
      <w:r w:rsidRPr="00630982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Tahoma" w:hAnsiTheme="minorHAnsi" w:cstheme="minorHAnsi"/>
          <w:sz w:val="22"/>
          <w:szCs w:val="22"/>
        </w:rPr>
        <w:t>ving</w:t>
      </w:r>
      <w:r w:rsidRPr="00630982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3961A7D" w14:textId="77777777" w:rsidR="009A6D0D" w:rsidRPr="00630982" w:rsidRDefault="009A6D0D" w:rsidP="0063098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0832F56" w14:textId="77777777" w:rsidR="009A6D0D" w:rsidRPr="00630982" w:rsidRDefault="00113EFE" w:rsidP="00630982">
      <w:pPr>
        <w:spacing w:before="16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SS</w:t>
      </w:r>
    </w:p>
    <w:p w14:paraId="23BBCEE2" w14:textId="77777777" w:rsidR="009A6D0D" w:rsidRPr="00630982" w:rsidRDefault="00113EFE" w:rsidP="00630982">
      <w:pPr>
        <w:spacing w:before="3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sz w:val="22"/>
          <w:szCs w:val="22"/>
        </w:rPr>
        <w:t>Massa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setts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–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500.5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5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5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4569 –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hyperlink r:id="rId27">
        <w:r w:rsidRPr="00630982">
          <w:rPr>
            <w:rFonts w:asciiTheme="minorHAnsi" w:eastAsia="Book Antiqua" w:hAnsiTheme="minorHAnsi" w:cstheme="minorHAnsi"/>
            <w:sz w:val="22"/>
            <w:szCs w:val="22"/>
          </w:rPr>
          <w:t>tal</w:t>
        </w:r>
        <w:r w:rsidRPr="00630982">
          <w:rPr>
            <w:rFonts w:asciiTheme="minorHAnsi" w:eastAsia="Book Antiqua" w:hAnsiTheme="minorHAnsi" w:cstheme="minorHAnsi"/>
            <w:spacing w:val="1"/>
            <w:sz w:val="22"/>
            <w:szCs w:val="22"/>
          </w:rPr>
          <w:t>i</w:t>
        </w:r>
        <w:r w:rsidRPr="00630982">
          <w:rPr>
            <w:rFonts w:asciiTheme="minorHAnsi" w:eastAsia="Book Antiqua" w:hAnsiTheme="minorHAnsi" w:cstheme="minorHAnsi"/>
            <w:spacing w:val="-2"/>
            <w:sz w:val="22"/>
            <w:szCs w:val="22"/>
          </w:rPr>
          <w:t>a</w:t>
        </w:r>
        <w:r w:rsidRPr="00630982">
          <w:rPr>
            <w:rFonts w:asciiTheme="minorHAnsi" w:eastAsia="Book Antiqua" w:hAnsiTheme="minorHAnsi" w:cstheme="minorHAnsi"/>
            <w:sz w:val="22"/>
            <w:szCs w:val="22"/>
          </w:rPr>
          <w:t>@e</w:t>
        </w:r>
        <w:r w:rsidRPr="00630982">
          <w:rPr>
            <w:rFonts w:asciiTheme="minorHAnsi" w:eastAsia="Book Antiqua" w:hAnsiTheme="minorHAnsi" w:cstheme="minorHAnsi"/>
            <w:spacing w:val="-1"/>
            <w:sz w:val="22"/>
            <w:szCs w:val="22"/>
          </w:rPr>
          <w:t>m</w:t>
        </w:r>
        <w:r w:rsidRPr="00630982">
          <w:rPr>
            <w:rFonts w:asciiTheme="minorHAnsi" w:eastAsia="Book Antiqua" w:hAnsiTheme="minorHAnsi" w:cstheme="minorHAnsi"/>
            <w:sz w:val="22"/>
            <w:szCs w:val="22"/>
          </w:rPr>
          <w:t>a</w:t>
        </w:r>
        <w:r w:rsidRPr="00630982">
          <w:rPr>
            <w:rFonts w:asciiTheme="minorHAnsi" w:eastAsia="Book Antiqua" w:hAnsiTheme="minorHAnsi" w:cstheme="minorHAnsi"/>
            <w:spacing w:val="-2"/>
            <w:sz w:val="22"/>
            <w:szCs w:val="22"/>
          </w:rPr>
          <w:t>i</w:t>
        </w:r>
        <w:r w:rsidRPr="00630982">
          <w:rPr>
            <w:rFonts w:asciiTheme="minorHAnsi" w:eastAsia="Book Antiqua" w:hAnsiTheme="minorHAnsi" w:cstheme="minorHAnsi"/>
            <w:sz w:val="22"/>
            <w:szCs w:val="22"/>
          </w:rPr>
          <w:t>l.</w:t>
        </w:r>
        <w:r w:rsidRPr="00630982">
          <w:rPr>
            <w:rFonts w:asciiTheme="minorHAnsi" w:eastAsia="Book Antiqua" w:hAnsiTheme="minorHAnsi" w:cstheme="minorHAnsi"/>
            <w:spacing w:val="1"/>
            <w:sz w:val="22"/>
            <w:szCs w:val="22"/>
          </w:rPr>
          <w:t>c</w:t>
        </w:r>
        <w:r w:rsidRPr="00630982">
          <w:rPr>
            <w:rFonts w:asciiTheme="minorHAnsi" w:eastAsia="Book Antiqua" w:hAnsiTheme="minorHAnsi" w:cstheme="minorHAnsi"/>
            <w:sz w:val="22"/>
            <w:szCs w:val="22"/>
          </w:rPr>
          <w:t>om</w:t>
        </w:r>
      </w:hyperlink>
    </w:p>
    <w:p w14:paraId="76FC895E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2ED01C" w14:textId="77777777" w:rsidR="009A6D0D" w:rsidRPr="00630982" w:rsidRDefault="00113EFE" w:rsidP="00630982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151518FC">
          <v:group id="_x0000_s1071" style="position:absolute;left:0;text-align:left;margin-left:34.55pt;margin-top:24.65pt;width:543pt;height:0;z-index:-2555;mso-position-horizontal-relative:page" coordorigin="691,493" coordsize="10860,0">
            <v:shape id="_x0000_s1072" style="position:absolute;left:691;top:493;width:10860;height:0" coordorigin="691,493" coordsize="10860,0" path="m691,493r10860,e" filled="f" strokeweight="1.54pt">
              <v:path arrowok="t"/>
            </v:shape>
            <w10:wrap anchorx="page"/>
          </v:group>
        </w:pict>
      </w:r>
      <w:r w:rsidRPr="00630982">
        <w:rPr>
          <w:rFonts w:asciiTheme="minorHAnsi" w:hAnsiTheme="minorHAnsi" w:cstheme="minorHAnsi"/>
          <w:sz w:val="22"/>
          <w:szCs w:val="22"/>
        </w:rPr>
        <w:pict w14:anchorId="656C2C66">
          <v:group id="_x0000_s1069" style="position:absolute;left:0;text-align:left;margin-left:34.55pt;margin-top:20.55pt;width:543pt;height:0;z-index:-2554;mso-position-horizontal-relative:page" coordorigin="691,411" coordsize="10860,0">
            <v:shape id="_x0000_s1070" style="position:absolute;left:691;top:411;width:10860;height:0" coordorigin="691,411" coordsize="10860,0" path="m691,411r10860,e" filled="f" strokeweight=".82pt">
              <v:path arrowok="t"/>
            </v:shape>
            <w10:wrap anchorx="page"/>
          </v:group>
        </w:pic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ROF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0BF2B0D8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8770CCE" w14:textId="77777777" w:rsidR="009A6D0D" w:rsidRPr="00630982" w:rsidRDefault="00113EFE" w:rsidP="00630982">
      <w:pPr>
        <w:spacing w:before="26"/>
        <w:ind w:left="100" w:right="293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sz w:val="22"/>
          <w:szCs w:val="22"/>
        </w:rPr>
        <w:t>Detai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ig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gy Chemi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gr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ad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ate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w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ke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oble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m-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lv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al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al 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k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 as evid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ced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by 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ab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ty to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pr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ovide 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alys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 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eco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da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ove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 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ong 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so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al, pl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g,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iza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 s</w:t>
      </w:r>
      <w:r w:rsidRPr="00630982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as d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st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ed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al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ips.</w:t>
      </w:r>
    </w:p>
    <w:p w14:paraId="0A333FD6" w14:textId="77777777" w:rsidR="009A6D0D" w:rsidRPr="00630982" w:rsidRDefault="00113EFE" w:rsidP="00630982">
      <w:pPr>
        <w:ind w:left="244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position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b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te </w:t>
      </w:r>
      <w:r w:rsidRPr="00630982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ep</w:t>
      </w:r>
      <w:r w:rsidRPr="00630982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en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y, 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as 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t of a t</w:t>
      </w:r>
      <w:r w:rsidRPr="00630982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am, to</w:t>
      </w:r>
      <w:r w:rsidRPr="00630982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co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or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di</w:t>
      </w:r>
      <w:r w:rsidRPr="0063098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ate</w:t>
      </w:r>
      <w:r w:rsidRPr="00630982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d </w:t>
      </w:r>
      <w:r w:rsidRPr="00630982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pr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du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cts rang</w:t>
      </w:r>
      <w:r w:rsidRPr="00630982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g fr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</w:p>
    <w:p w14:paraId="6B24B81A" w14:textId="77777777" w:rsidR="009A6D0D" w:rsidRPr="00630982" w:rsidRDefault="00113EFE" w:rsidP="00630982">
      <w:pPr>
        <w:spacing w:before="6"/>
        <w:ind w:left="495" w:right="2133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sz w:val="22"/>
          <w:szCs w:val="22"/>
        </w:rPr>
        <w:t>layo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 de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 t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am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 ca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lat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to the re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du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of o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b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solete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ts.</w:t>
      </w:r>
    </w:p>
    <w:p w14:paraId="7AB7A298" w14:textId="77777777" w:rsidR="009A6D0D" w:rsidRPr="00630982" w:rsidRDefault="00113EFE" w:rsidP="00630982">
      <w:pPr>
        <w:spacing w:before="4"/>
        <w:ind w:left="244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celle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ce r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ds and p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al re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v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ws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ee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evio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 co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p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ositio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71E5A9CF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2B06F80" w14:textId="77777777" w:rsidR="009A6D0D" w:rsidRPr="00630982" w:rsidRDefault="00113EFE" w:rsidP="00630982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01F02F62">
          <v:group id="_x0000_s1067" style="position:absolute;left:0;text-align:left;margin-left:34.55pt;margin-top:24.65pt;width:543pt;height:0;z-index:-2553;mso-position-horizontal-relative:page" coordorigin="691,493" coordsize="10860,0">
            <v:shape id="_x0000_s1068" style="position:absolute;left:691;top:493;width:10860;height:0" coordorigin="691,493" coordsize="10860,0" path="m691,493r10860,e" filled="f" strokeweight="1.54pt">
              <v:path arrowok="t"/>
            </v:shape>
            <w10:wrap anchorx="page"/>
          </v:group>
        </w:pict>
      </w:r>
      <w:r w:rsidRPr="00630982">
        <w:rPr>
          <w:rFonts w:asciiTheme="minorHAnsi" w:hAnsiTheme="minorHAnsi" w:cstheme="minorHAnsi"/>
          <w:sz w:val="22"/>
          <w:szCs w:val="22"/>
        </w:rPr>
        <w:pict w14:anchorId="76566C69">
          <v:group id="_x0000_s1065" style="position:absolute;left:0;text-align:left;margin-left:34.55pt;margin-top:20.55pt;width:543pt;height:0;z-index:-2552;mso-position-horizontal-relative:page" coordorigin="691,411" coordsize="10860,0">
            <v:shape id="_x0000_s1066" style="position:absolute;left:691;top:411;width:10860;height:0" coordorigin="691,411" coordsize="10860,0" path="m691,411r10860,e" filled="f" strokeweight=".82pt">
              <v:path arrowok="t"/>
            </v:shape>
            <w10:wrap anchorx="page"/>
          </v:group>
        </w:pic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ION</w:t>
      </w:r>
    </w:p>
    <w:p w14:paraId="15B23A60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176232E" w14:textId="77777777" w:rsidR="009A6D0D" w:rsidRPr="00630982" w:rsidRDefault="00113EFE" w:rsidP="00630982">
      <w:pPr>
        <w:spacing w:before="26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ache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 xml:space="preserve">or </w:t>
      </w:r>
      <w:r w:rsidRPr="00630982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f S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ence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 xml:space="preserve">n </w:t>
      </w:r>
      <w:r w:rsidRPr="00630982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hem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al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nee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sy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olo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y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</w:t>
      </w:r>
      <w:r w:rsidRPr="00630982">
        <w:rPr>
          <w:rFonts w:asciiTheme="minorHAnsi" w:eastAsia="Book Antiqua" w:hAnsiTheme="minorHAnsi" w:cstheme="minorHAnsi"/>
          <w:spacing w:val="39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GP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: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3.89</w:t>
      </w:r>
    </w:p>
    <w:p w14:paraId="5C307F4A" w14:textId="77777777" w:rsidR="009A6D0D" w:rsidRPr="00630982" w:rsidRDefault="00113EFE" w:rsidP="00630982">
      <w:pPr>
        <w:spacing w:before="8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sz w:val="22"/>
          <w:szCs w:val="22"/>
        </w:rPr>
        <w:t>Miskat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ic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iver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y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,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Ar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kham, Ma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setts                                                                                    </w:t>
      </w:r>
      <w:r w:rsidRPr="00630982">
        <w:rPr>
          <w:rFonts w:asciiTheme="minorHAnsi" w:eastAsia="Book Antiqua" w:hAnsiTheme="minorHAnsi" w:cstheme="minorHAnsi"/>
          <w:spacing w:val="3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Dece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ber 2012</w:t>
      </w:r>
    </w:p>
    <w:p w14:paraId="4B902328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3A1973C" w14:textId="77777777" w:rsidR="009A6D0D" w:rsidRPr="00630982" w:rsidRDefault="00113EFE" w:rsidP="00630982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6C89DF9F">
          <v:group id="_x0000_s1063" style="position:absolute;left:0;text-align:left;margin-left:34.55pt;margin-top:24.65pt;width:543pt;height:0;z-index:-2551;mso-position-horizontal-relative:page" coordorigin="691,493" coordsize="10860,0">
            <v:shape id="_x0000_s1064" style="position:absolute;left:691;top:493;width:10860;height:0" coordorigin="691,493" coordsize="10860,0" path="m691,493r10860,e" filled="f" strokeweight="1.54pt">
              <v:path arrowok="t"/>
            </v:shape>
            <w10:wrap anchorx="page"/>
          </v:group>
        </w:pict>
      </w:r>
      <w:r w:rsidRPr="00630982">
        <w:rPr>
          <w:rFonts w:asciiTheme="minorHAnsi" w:hAnsiTheme="minorHAnsi" w:cstheme="minorHAnsi"/>
          <w:sz w:val="22"/>
          <w:szCs w:val="22"/>
        </w:rPr>
        <w:pict w14:anchorId="0054C1B0">
          <v:group id="_x0000_s1061" style="position:absolute;left:0;text-align:left;margin-left:34.55pt;margin-top:20.55pt;width:543pt;height:0;z-index:-2550;mso-position-horizontal-relative:page" coordorigin="691,411" coordsize="10860,0">
            <v:shape id="_x0000_s1062" style="position:absolute;left:691;top:411;width:10860;height:0" coordorigin="691,411" coordsize="10860,0" path="m691,411r10860,e" filled="f" strokeweight=".82pt">
              <v:path arrowok="t"/>
            </v:shape>
            <w10:wrap anchorx="page"/>
          </v:group>
        </w:pic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RN</w:t>
      </w:r>
      <w:r w:rsidRPr="00630982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X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PE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RIENCE</w:t>
      </w:r>
    </w:p>
    <w:p w14:paraId="1933D39B" w14:textId="77777777" w:rsidR="009A6D0D" w:rsidRPr="00630982" w:rsidRDefault="009A6D0D" w:rsidP="0063098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449B00E" w14:textId="77777777" w:rsidR="009A6D0D" w:rsidRPr="00630982" w:rsidRDefault="00113EFE" w:rsidP="00630982">
      <w:pPr>
        <w:spacing w:before="26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ginee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ng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C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-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p</w:t>
      </w:r>
    </w:p>
    <w:p w14:paraId="49F4059E" w14:textId="77777777" w:rsidR="009A6D0D" w:rsidRPr="00630982" w:rsidRDefault="00113EFE" w:rsidP="00630982">
      <w:pPr>
        <w:spacing w:before="1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be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 We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 Biote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y,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kh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m, Ma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setts</w:t>
      </w:r>
    </w:p>
    <w:p w14:paraId="3188540B" w14:textId="77777777" w:rsidR="009A6D0D" w:rsidRPr="00630982" w:rsidRDefault="00113EFE" w:rsidP="00630982">
      <w:pPr>
        <w:spacing w:before="8"/>
        <w:ind w:left="244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Ma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ena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ce and</w:t>
      </w:r>
      <w:r w:rsidRPr="00630982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gi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eer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ng</w:t>
      </w:r>
      <w:r w:rsidRPr="00630982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ep</w:t>
      </w:r>
      <w:r w:rsidRPr="00630982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 xml:space="preserve">ent                                                                      </w:t>
      </w:r>
      <w:r w:rsidRPr="00630982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J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y 2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0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11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–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May 2011</w:t>
      </w:r>
    </w:p>
    <w:p w14:paraId="560CF513" w14:textId="77777777" w:rsidR="009A6D0D" w:rsidRPr="00630982" w:rsidRDefault="00113EFE" w:rsidP="00630982">
      <w:pPr>
        <w:spacing w:before="4"/>
        <w:ind w:left="676" w:right="860" w:hanging="288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esea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ed s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 large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bat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mi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er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ital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oje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col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bo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ated ac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oss b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us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 to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velop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at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q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ire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sta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p to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sta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lat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4A22B3E4" w14:textId="77777777" w:rsidR="009A6D0D" w:rsidRPr="00630982" w:rsidRDefault="00113EFE" w:rsidP="00630982">
      <w:pPr>
        <w:ind w:left="676" w:right="242" w:hanging="288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Faci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tated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gs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ppr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oval, desi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 as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b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w poly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m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cato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.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 t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b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4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- s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 n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cessary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ges.</w:t>
      </w:r>
    </w:p>
    <w:p w14:paraId="305C1170" w14:textId="77777777" w:rsidR="009A6D0D" w:rsidRPr="00630982" w:rsidRDefault="00113EFE" w:rsidP="00630982">
      <w:pPr>
        <w:spacing w:before="11"/>
        <w:ind w:left="676" w:right="465" w:hanging="288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abo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ated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w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team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mbe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 to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een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b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lk p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wder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w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pp</w:t>
      </w:r>
      <w:r w:rsidRPr="00630982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of mate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,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v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 s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eed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of p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du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ess.</w:t>
      </w:r>
    </w:p>
    <w:p w14:paraId="5715C6D5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979CEB7" w14:textId="77777777" w:rsidR="009A6D0D" w:rsidRPr="00630982" w:rsidRDefault="00113EFE" w:rsidP="00630982">
      <w:pPr>
        <w:ind w:left="244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Ma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ena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ce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and</w:t>
      </w:r>
      <w:r w:rsidRPr="00630982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gi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eer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ng</w:t>
      </w:r>
      <w:r w:rsidRPr="00630982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ep</w:t>
      </w:r>
      <w:r w:rsidRPr="00630982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ent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 xml:space="preserve">                                                             </w:t>
      </w:r>
      <w:r w:rsidRPr="00630982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st 2010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–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Dece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ber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2010</w:t>
      </w:r>
    </w:p>
    <w:p w14:paraId="50FC2D8D" w14:textId="77777777" w:rsidR="009A6D0D" w:rsidRPr="00630982" w:rsidRDefault="00113EFE" w:rsidP="00630982">
      <w:pPr>
        <w:spacing w:before="3"/>
        <w:ind w:left="676" w:right="275" w:hanging="288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Gathered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 c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lated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daily loa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gs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on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in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 t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wer and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water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ler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 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q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ate 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ts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urr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sages.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si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ed b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p system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gen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ituati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756C69CA" w14:textId="77777777" w:rsidR="009A6D0D" w:rsidRPr="00630982" w:rsidRDefault="00113EFE" w:rsidP="00630982">
      <w:pPr>
        <w:ind w:left="676" w:right="158" w:hanging="288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Dev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ed layo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 de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ig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ti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es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to ho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se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sta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lat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of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ew va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 s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st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 and</w:t>
      </w:r>
      <w:r w:rsidRPr="00630982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 im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ov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to the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sti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 s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y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ste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5B2355FA" w14:textId="77777777" w:rsidR="009A6D0D" w:rsidRPr="00630982" w:rsidRDefault="00113EFE" w:rsidP="00630982">
      <w:pPr>
        <w:spacing w:before="11"/>
        <w:ind w:left="676" w:right="390" w:hanging="288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ed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ma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ion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ses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cal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tote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mp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es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eve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ed sol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du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 br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ak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own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q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cy.</w:t>
      </w:r>
    </w:p>
    <w:p w14:paraId="75A651BA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89A3AB8" w14:textId="77777777" w:rsidR="009A6D0D" w:rsidRPr="00630982" w:rsidRDefault="00113EFE" w:rsidP="00630982">
      <w:pPr>
        <w:ind w:left="244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Pro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uc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ar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me</w:t>
      </w:r>
      <w:r w:rsidRPr="00630982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630982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May 2009 –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st 20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9</w:t>
      </w:r>
    </w:p>
    <w:p w14:paraId="1FCB58EC" w14:textId="77777777" w:rsidR="009A6D0D" w:rsidRPr="00630982" w:rsidRDefault="00113EFE" w:rsidP="00630982">
      <w:pPr>
        <w:spacing w:before="3"/>
        <w:ind w:left="388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esig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ed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igm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 lay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t to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date n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w s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les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q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ip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571F126D" w14:textId="77777777" w:rsidR="009A6D0D" w:rsidRPr="00630982" w:rsidRDefault="00113EFE" w:rsidP="00630982">
      <w:pPr>
        <w:spacing w:before="1"/>
        <w:ind w:left="388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Wo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ked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vely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dati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ew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 syst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ms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&amp;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IDs to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“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3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b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lt”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aw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in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5E12BE61" w14:textId="77777777" w:rsidR="009A6D0D" w:rsidRPr="00630982" w:rsidRDefault="00113EFE" w:rsidP="00630982">
      <w:pPr>
        <w:spacing w:before="1"/>
        <w:ind w:left="388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ied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mp co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ols</w:t>
      </w:r>
      <w:r w:rsidRPr="00630982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eet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at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oce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es as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q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ired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by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101E86D4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7E272297" w14:textId="77777777" w:rsidR="009A6D0D" w:rsidRPr="00630982" w:rsidRDefault="00113EFE" w:rsidP="00630982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4E973835">
          <v:group id="_x0000_s1059" style="position:absolute;left:0;text-align:left;margin-left:34.55pt;margin-top:24.75pt;width:543pt;height:0;z-index:-2549;mso-position-horizontal-relative:page" coordorigin="691,495" coordsize="10860,0">
            <v:shape id="_x0000_s1060" style="position:absolute;left:691;top:495;width:10860;height:0" coordorigin="691,495" coordsize="10860,0" path="m691,495r10860,e" filled="f" strokeweight=".54325mm">
              <v:path arrowok="t"/>
            </v:shape>
            <w10:wrap anchorx="page"/>
          </v:group>
        </w:pict>
      </w:r>
      <w:r w:rsidRPr="00630982">
        <w:rPr>
          <w:rFonts w:asciiTheme="minorHAnsi" w:hAnsiTheme="minorHAnsi" w:cstheme="minorHAnsi"/>
          <w:sz w:val="22"/>
          <w:szCs w:val="22"/>
        </w:rPr>
        <w:pict w14:anchorId="1A5416BC">
          <v:group id="_x0000_s1057" style="position:absolute;left:0;text-align:left;margin-left:34.55pt;margin-top:20.7pt;width:543pt;height:0;z-index:-2548;mso-position-horizontal-relative:page" coordorigin="691,414" coordsize="10860,0">
            <v:shape id="_x0000_s1058" style="position:absolute;left:691;top:414;width:10860;height:0" coordorigin="691,414" coordsize="10860,0" path="m691,414r10860,e" filled="f" strokeweight=".82pt">
              <v:path arrowok="t"/>
            </v:shape>
            <w10:wrap anchorx="page"/>
          </v:group>
        </w:pic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CH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IC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K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LL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&amp;</w:t>
      </w:r>
      <w:r w:rsidRPr="00630982">
        <w:rPr>
          <w:rFonts w:asciiTheme="minorHAnsi" w:eastAsia="Book Antiqua" w:hAnsiTheme="minorHAnsi" w:cstheme="minorHAnsi"/>
          <w:b/>
          <w:spacing w:val="-1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S</w:t>
      </w:r>
    </w:p>
    <w:p w14:paraId="3E67082C" w14:textId="77777777" w:rsidR="009A6D0D" w:rsidRPr="00630982" w:rsidRDefault="009A6D0D" w:rsidP="0063098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1B149A4" w14:textId="77777777" w:rsidR="009A6D0D" w:rsidRPr="00630982" w:rsidRDefault="00113EFE" w:rsidP="00630982">
      <w:pPr>
        <w:spacing w:before="26"/>
        <w:ind w:left="886" w:right="905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sz w:val="22"/>
          <w:szCs w:val="22"/>
        </w:rPr>
        <w:t>CHEM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D •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++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• 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r’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ide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iN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•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mal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alys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y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ste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gy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alyst</w:t>
      </w:r>
    </w:p>
    <w:p w14:paraId="5962E142" w14:textId="77777777" w:rsidR="009A6D0D" w:rsidRPr="00630982" w:rsidRDefault="00113EFE" w:rsidP="00630982">
      <w:pPr>
        <w:spacing w:before="6"/>
        <w:ind w:left="1437" w:right="1454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eastAsia="Book Antiqua" w:hAnsiTheme="minorHAnsi" w:cstheme="minorHAnsi"/>
          <w:sz w:val="22"/>
          <w:szCs w:val="22"/>
        </w:rPr>
        <w:t>Catalytic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eacto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 •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 Filter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ess •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gi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ato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/M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x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s •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V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ial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dl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g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yste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41688229" w14:textId="77777777" w:rsidR="009A6D0D" w:rsidRPr="00630982" w:rsidRDefault="009A6D0D" w:rsidP="0063098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15628EC" w14:textId="77777777" w:rsidR="009A6D0D" w:rsidRPr="00630982" w:rsidRDefault="00113EFE" w:rsidP="00630982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26F8E51E">
          <v:group id="_x0000_s1055" style="position:absolute;left:0;text-align:left;margin-left:34.55pt;margin-top:24.75pt;width:543pt;height:0;z-index:-2547;mso-position-horizontal-relative:page" coordorigin="691,495" coordsize="10860,0">
            <v:shape id="_x0000_s1056" style="position:absolute;left:691;top:495;width:10860;height:0" coordorigin="691,495" coordsize="10860,0" path="m691,495r10860,e" filled="f" strokeweight="1.54pt">
              <v:path arrowok="t"/>
            </v:shape>
            <w10:wrap anchorx="page"/>
          </v:group>
        </w:pict>
      </w:r>
      <w:r w:rsidRPr="00630982">
        <w:rPr>
          <w:rFonts w:asciiTheme="minorHAnsi" w:hAnsiTheme="minorHAnsi" w:cstheme="minorHAnsi"/>
          <w:sz w:val="22"/>
          <w:szCs w:val="22"/>
        </w:rPr>
        <w:pict w14:anchorId="357A79EE">
          <v:group id="_x0000_s1053" style="position:absolute;left:0;text-align:left;margin-left:34.55pt;margin-top:20.7pt;width:543pt;height:0;z-index:-2546;mso-position-horizontal-relative:page" coordorigin="691,414" coordsize="10860,0">
            <v:shape id="_x0000_s1054" style="position:absolute;left:691;top:414;width:10860;height:0" coordorigin="691,414" coordsize="10860,0" path="m691,414r10860,e" filled="f" strokeweight=".82pt">
              <v:path arrowok="t"/>
            </v:shape>
            <w10:wrap anchorx="page"/>
          </v:group>
        </w:pic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CTI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&amp;</w:t>
      </w:r>
      <w:r w:rsidRPr="00630982">
        <w:rPr>
          <w:rFonts w:asciiTheme="minorHAnsi" w:eastAsia="Book Antiqua" w:hAnsiTheme="minorHAnsi" w:cstheme="minorHAnsi"/>
          <w:b/>
          <w:spacing w:val="-13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EA</w:t>
      </w:r>
      <w:r w:rsidRPr="00630982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D</w:t>
      </w:r>
      <w:r w:rsidRPr="00630982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b/>
          <w:sz w:val="22"/>
          <w:szCs w:val="22"/>
        </w:rPr>
        <w:t>P</w:t>
      </w:r>
    </w:p>
    <w:p w14:paraId="416CD142" w14:textId="77777777" w:rsidR="009A6D0D" w:rsidRPr="00630982" w:rsidRDefault="009A6D0D" w:rsidP="0063098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6A49D8F" w14:textId="77777777" w:rsidR="009A6D0D" w:rsidRPr="00630982" w:rsidRDefault="00113EFE" w:rsidP="00630982">
      <w:pPr>
        <w:spacing w:before="22"/>
        <w:ind w:left="1708"/>
        <w:rPr>
          <w:rFonts w:asciiTheme="minorHAnsi" w:eastAsia="Book Antiqua" w:hAnsiTheme="minorHAnsi" w:cstheme="minorHAnsi"/>
          <w:sz w:val="22"/>
          <w:szCs w:val="22"/>
        </w:rPr>
        <w:sectPr w:rsidR="009A6D0D" w:rsidRPr="00630982">
          <w:headerReference w:type="default" r:id="rId28"/>
          <w:pgSz w:w="12240" w:h="15840"/>
          <w:pgMar w:top="1260" w:right="600" w:bottom="280" w:left="620" w:header="748" w:footer="0" w:gutter="0"/>
          <w:cols w:space="720"/>
        </w:sectPr>
      </w:pPr>
      <w:r w:rsidRPr="00630982">
        <w:rPr>
          <w:rFonts w:asciiTheme="minorHAnsi" w:eastAsia="Book Antiqua" w:hAnsiTheme="minorHAnsi" w:cstheme="minorHAnsi"/>
          <w:sz w:val="22"/>
          <w:szCs w:val="22"/>
        </w:rPr>
        <w:t>Miskat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ic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iver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ity 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ter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ab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at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or</w:t>
      </w:r>
      <w:r w:rsidRPr="00630982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m</w:t>
      </w:r>
      <w:r w:rsidRPr="00630982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 xml:space="preserve">ity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•</w:t>
      </w:r>
      <w:r w:rsidRPr="00630982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L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ad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erS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a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e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</w:t>
      </w:r>
      <w:r w:rsidRPr="00630982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Book Antiqua" w:hAnsiTheme="minorHAnsi" w:cstheme="minorHAnsi"/>
          <w:sz w:val="22"/>
          <w:szCs w:val="22"/>
        </w:rPr>
        <w:t>te</w:t>
      </w:r>
    </w:p>
    <w:p w14:paraId="743D1C7C" w14:textId="77777777" w:rsidR="009A6D0D" w:rsidRPr="00630982" w:rsidRDefault="009A6D0D" w:rsidP="0063098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7AC152" w14:textId="77777777" w:rsidR="009A6D0D" w:rsidRPr="00630982" w:rsidRDefault="00113EFE" w:rsidP="00630982">
      <w:pPr>
        <w:ind w:left="4137" w:right="419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3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20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18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630982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4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630982">
        <w:rPr>
          <w:rFonts w:asciiTheme="minorHAnsi" w:eastAsia="Calibri" w:hAnsiTheme="minorHAnsi" w:cstheme="minorHAnsi"/>
          <w:b/>
          <w:spacing w:val="6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3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2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18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b/>
          <w:spacing w:val="-20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-2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19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w w:val="99"/>
          <w:sz w:val="22"/>
          <w:szCs w:val="22"/>
        </w:rPr>
        <w:t>T</w:t>
      </w:r>
    </w:p>
    <w:p w14:paraId="6B5765CA" w14:textId="77777777" w:rsidR="009A6D0D" w:rsidRPr="00630982" w:rsidRDefault="00113EFE" w:rsidP="00630982">
      <w:pPr>
        <w:spacing w:before="1"/>
        <w:ind w:left="1578" w:right="159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36A4649F">
          <v:group id="_x0000_s1051" style="position:absolute;left:0;text-align:left;margin-left:34.55pt;margin-top:137.4pt;width:543pt;height:0;z-index:-2545;mso-position-horizontal-relative:page;mso-position-vertical-relative:page" coordorigin="691,2748" coordsize="10860,0">
            <v:shape id="_x0000_s1052" style="position:absolute;left:691;top:2748;width:10860;height:0" coordorigin="691,2748" coordsize="10860,0" path="m691,2748r10860,e" filled="f" strokeweight=".58pt">
              <v:path arrowok="t"/>
            </v:shape>
            <w10:wrap anchorx="page" anchory="page"/>
          </v:group>
        </w:pic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630982">
        <w:rPr>
          <w:rFonts w:asciiTheme="minorHAnsi" w:eastAsia="Calibri" w:hAnsiTheme="minorHAnsi" w:cstheme="minorHAnsi"/>
          <w:sz w:val="22"/>
          <w:szCs w:val="22"/>
        </w:rPr>
        <w:t>8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ah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., 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t.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3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Calibri" w:hAnsiTheme="minorHAnsi" w:cstheme="minorHAnsi"/>
          <w:sz w:val="22"/>
          <w:szCs w:val="22"/>
        </w:rPr>
        <w:t>6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–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ir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z w:val="22"/>
          <w:szCs w:val="22"/>
        </w:rPr>
        <w:t>iel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,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630982">
        <w:rPr>
          <w:rFonts w:asciiTheme="minorHAnsi" w:eastAsia="Calibri" w:hAnsiTheme="minorHAnsi" w:cstheme="minorHAnsi"/>
          <w:sz w:val="22"/>
          <w:szCs w:val="22"/>
        </w:rPr>
        <w:t>4 –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03</w:t>
      </w:r>
      <w:r w:rsidRPr="00630982">
        <w:rPr>
          <w:rFonts w:asciiTheme="minorHAnsi" w:eastAsia="Calibri" w:hAnsiTheme="minorHAnsi" w:cstheme="minorHAnsi"/>
          <w:sz w:val="22"/>
          <w:szCs w:val="22"/>
        </w:rPr>
        <w:t>.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55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Calibri" w:hAnsiTheme="minorHAnsi" w:cstheme="minorHAnsi"/>
          <w:sz w:val="22"/>
          <w:szCs w:val="22"/>
        </w:rPr>
        <w:t>.6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6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30982">
        <w:rPr>
          <w:rFonts w:asciiTheme="minorHAnsi" w:eastAsia="Calibri" w:hAnsiTheme="minorHAnsi" w:cstheme="minorHAnsi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–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29">
        <w:r w:rsidRPr="00630982">
          <w:rPr>
            <w:rFonts w:asciiTheme="minorHAnsi" w:eastAsia="Calibri" w:hAnsiTheme="minorHAnsi" w:cstheme="minorHAnsi"/>
            <w:sz w:val="22"/>
            <w:szCs w:val="22"/>
          </w:rPr>
          <w:t>st</w:t>
        </w:r>
        <w:r w:rsidRPr="00630982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630982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630982">
          <w:rPr>
            <w:rFonts w:asciiTheme="minorHAnsi" w:eastAsia="Calibri" w:hAnsiTheme="minorHAnsi" w:cstheme="minorHAnsi"/>
            <w:spacing w:val="-3"/>
            <w:sz w:val="22"/>
            <w:szCs w:val="22"/>
          </w:rPr>
          <w:t>@</w:t>
        </w:r>
        <w:r w:rsidRPr="00630982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630982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630982">
          <w:rPr>
            <w:rFonts w:asciiTheme="minorHAnsi" w:eastAsia="Calibri" w:hAnsiTheme="minorHAnsi" w:cstheme="minorHAnsi"/>
            <w:spacing w:val="-1"/>
            <w:sz w:val="22"/>
            <w:szCs w:val="22"/>
          </w:rPr>
          <w:t>ho</w:t>
        </w:r>
        <w:r w:rsidRPr="00630982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630982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630982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630982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12E8F205" w14:textId="77777777" w:rsidR="009A6D0D" w:rsidRPr="00630982" w:rsidRDefault="009A6D0D" w:rsidP="006309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D995235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DF36B0F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0E5EF3F2" w14:textId="77777777" w:rsidR="009A6D0D" w:rsidRPr="00630982" w:rsidRDefault="00113EFE" w:rsidP="00630982">
      <w:pPr>
        <w:ind w:left="4877" w:right="493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w w:val="99"/>
          <w:sz w:val="22"/>
          <w:szCs w:val="22"/>
        </w:rPr>
        <w:t>Y</w:t>
      </w:r>
    </w:p>
    <w:p w14:paraId="6BC1480E" w14:textId="77777777" w:rsidR="009A6D0D" w:rsidRPr="00630982" w:rsidRDefault="00113EFE" w:rsidP="00630982">
      <w:pPr>
        <w:spacing w:before="26"/>
        <w:ind w:left="440" w:right="460" w:hanging="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5BB4F456">
          <v:group id="_x0000_s1049" style="position:absolute;left:0;text-align:left;margin-left:34.55pt;margin-top:1.4pt;width:543pt;height:0;z-index:-2544;mso-position-horizontal-relative:page" coordorigin="691,28" coordsize="10860,0">
            <v:shape id="_x0000_s1050" style="position:absolute;left:691;top:28;width:10860;height:0" coordorigin="691,28" coordsize="10860,0" path="m691,28r10860,e" filled="f" strokeweight=".58pt">
              <v:path arrowok="t"/>
            </v:shape>
            <w10:wrap anchorx="page"/>
          </v:group>
        </w:pict>
      </w:r>
      <w:r w:rsidRPr="00630982">
        <w:rPr>
          <w:rFonts w:asciiTheme="minorHAnsi" w:hAnsiTheme="minorHAnsi" w:cstheme="minorHAnsi"/>
          <w:sz w:val="22"/>
          <w:szCs w:val="22"/>
        </w:rPr>
        <w:pict w14:anchorId="480E7982">
          <v:group id="_x0000_s1047" style="position:absolute;left:0;text-align:left;margin-left:34.55pt;margin-top:55.55pt;width:543pt;height:0;z-index:-2543;mso-position-horizontal-relative:page" coordorigin="691,1111" coordsize="10860,0">
            <v:shape id="_x0000_s1048" style="position:absolute;left:691;top:1111;width:10860;height:0" coordorigin="691,1111" coordsize="10860,0" path="m691,1111r10860,e" filled="f" strokeweight=".58pt">
              <v:path arrowok="t"/>
            </v:shape>
            <w10:wrap anchorx="page"/>
          </v:group>
        </w:pic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Acc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hed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el</w:t>
      </w:r>
      <w:r w:rsidRPr="00630982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ounde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s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king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fe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ub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630982">
        <w:rPr>
          <w:rFonts w:asciiTheme="minorHAnsi" w:eastAsia="Calibri" w:hAnsiTheme="minorHAnsi" w:cstheme="minorHAnsi"/>
          <w:sz w:val="22"/>
          <w:szCs w:val="22"/>
        </w:rPr>
        <w:t>Ent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hu</w:t>
      </w:r>
      <w:r w:rsidRPr="00630982">
        <w:rPr>
          <w:rFonts w:asciiTheme="minorHAnsi" w:eastAsia="Calibri" w:hAnsiTheme="minorHAnsi" w:cstheme="minorHAnsi"/>
          <w:sz w:val="22"/>
          <w:szCs w:val="22"/>
        </w:rPr>
        <w:t>siastic and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ener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tri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z w:val="22"/>
          <w:szCs w:val="22"/>
        </w:rPr>
        <w:t>tu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z w:val="22"/>
          <w:szCs w:val="22"/>
        </w:rPr>
        <w:t>ernm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en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ri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ra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th st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ths 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630982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ea</w:t>
      </w:r>
      <w:r w:rsidRPr="00630982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ship –</w:t>
      </w:r>
      <w:r w:rsidRPr="00630982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g –</w:t>
      </w:r>
      <w:r w:rsidRPr="0063098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-C</w:t>
      </w:r>
      <w:r w:rsidRPr="00630982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lt</w:t>
      </w:r>
      <w:r w:rsidRPr="00630982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l Co</w:t>
      </w:r>
      <w:r w:rsidRPr="00630982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mu</w:t>
      </w:r>
      <w:r w:rsidRPr="00630982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i/>
          <w:spacing w:val="-1"/>
          <w:sz w:val="22"/>
          <w:szCs w:val="22"/>
        </w:rPr>
        <w:t>ca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tio</w:t>
      </w:r>
      <w:r w:rsidRPr="00630982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i/>
          <w:sz w:val="22"/>
          <w:szCs w:val="22"/>
        </w:rPr>
        <w:t>s</w:t>
      </w:r>
    </w:p>
    <w:p w14:paraId="70F62350" w14:textId="77777777" w:rsidR="009A6D0D" w:rsidRPr="00630982" w:rsidRDefault="009A6D0D" w:rsidP="00630982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DB5B95D" w14:textId="77777777" w:rsidR="009A6D0D" w:rsidRPr="00630982" w:rsidRDefault="00113EFE" w:rsidP="00630982">
      <w:pPr>
        <w:ind w:left="4121" w:right="418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630982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&amp; </w:t>
      </w:r>
      <w:r w:rsidRPr="00630982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</w:p>
    <w:p w14:paraId="2F94DDA8" w14:textId="77777777" w:rsidR="009A6D0D" w:rsidRPr="00630982" w:rsidRDefault="00113EFE" w:rsidP="00630982">
      <w:pPr>
        <w:spacing w:before="27"/>
        <w:ind w:left="63" w:right="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6E584A23">
          <v:group id="_x0000_s1045" style="position:absolute;left:0;text-align:left;margin-left:34.55pt;margin-top:1.45pt;width:543pt;height:0;z-index:-2542;mso-position-horizontal-relative:page" coordorigin="691,29" coordsize="10860,0">
            <v:shape id="_x0000_s1046" style="position:absolute;left:691;top:29;width:10860;height:0" coordorigin="691,29" coordsize="10860,0" path="m691,29r10860,e" filled="f" strokeweight=".21308mm">
              <v:path arrowok="t"/>
            </v:shape>
            <w10:wrap anchorx="page"/>
          </v:group>
        </w:pic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B.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Pu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Po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630982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EL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Calibri" w:hAnsiTheme="minorHAnsi" w:cstheme="minorHAnsi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630982">
        <w:rPr>
          <w:rFonts w:asciiTheme="minorHAnsi" w:eastAsia="Calibri" w:hAnsiTheme="minorHAnsi" w:cstheme="minorHAnsi"/>
          <w:sz w:val="22"/>
          <w:szCs w:val="22"/>
        </w:rPr>
        <w:t>, Fai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el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, 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.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: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3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630982">
        <w:rPr>
          <w:rFonts w:asciiTheme="minorHAnsi" w:eastAsia="Calibri" w:hAnsiTheme="minorHAnsi" w:cstheme="minorHAnsi"/>
          <w:sz w:val="22"/>
          <w:szCs w:val="22"/>
        </w:rPr>
        <w:t>7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</w:t>
      </w:r>
      <w:r w:rsidRPr="00630982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ay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630982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7D084AB2" w14:textId="77777777" w:rsidR="009A6D0D" w:rsidRPr="00630982" w:rsidRDefault="00113EFE" w:rsidP="00630982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30982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Re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ie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f Ar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k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Fel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wshi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, 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ri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30982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4226989B" w14:textId="77777777" w:rsidR="009A6D0D" w:rsidRPr="00630982" w:rsidRDefault="00113EFE" w:rsidP="00630982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30982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Re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ie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ca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xc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llence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Sc</w:t>
      </w:r>
      <w:r w:rsidRPr="00630982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la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sh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3"/>
          <w:sz w:val="22"/>
          <w:szCs w:val="22"/>
        </w:rPr>
        <w:t>8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30982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5DB95B95" w14:textId="77777777" w:rsidR="009A6D0D" w:rsidRPr="00630982" w:rsidRDefault="00113EFE" w:rsidP="00630982">
      <w:pPr>
        <w:spacing w:before="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4C211FB8">
          <v:group id="_x0000_s1043" style="position:absolute;left:0;text-align:left;margin-left:34.55pt;margin-top:28.1pt;width:543pt;height:0;z-index:-2541;mso-position-horizontal-relative:page" coordorigin="691,562" coordsize="10860,0">
            <v:shape id="_x0000_s1044" style="position:absolute;left:691;top:562;width:10860;height:0" coordorigin="691,562" coordsize="10860,0" path="m691,562r10860,e" filled="f" strokeweight=".58pt">
              <v:path arrowok="t"/>
            </v:shape>
            <w10:wrap anchorx="page"/>
          </v:group>
        </w:pict>
      </w: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630982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Selec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ed f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z w:val="22"/>
          <w:szCs w:val="22"/>
        </w:rPr>
        <w:t>egi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–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ir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z w:val="22"/>
          <w:szCs w:val="22"/>
        </w:rPr>
        <w:t>ield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Un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sit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630982">
        <w:rPr>
          <w:rFonts w:asciiTheme="minorHAnsi" w:eastAsia="Calibri" w:hAnsiTheme="minorHAnsi" w:cstheme="minorHAnsi"/>
          <w:sz w:val="22"/>
          <w:szCs w:val="22"/>
        </w:rPr>
        <w:t>s H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2AFB44D6" w14:textId="77777777" w:rsidR="009A6D0D" w:rsidRPr="00630982" w:rsidRDefault="009A6D0D" w:rsidP="00630982">
      <w:pPr>
        <w:spacing w:before="15"/>
        <w:rPr>
          <w:rFonts w:asciiTheme="minorHAnsi" w:hAnsiTheme="minorHAnsi" w:cstheme="minorHAnsi"/>
          <w:sz w:val="22"/>
          <w:szCs w:val="22"/>
        </w:rPr>
        <w:sectPr w:rsidR="009A6D0D" w:rsidRPr="00630982">
          <w:headerReference w:type="default" r:id="rId30"/>
          <w:pgSz w:w="12240" w:h="15840"/>
          <w:pgMar w:top="1260" w:right="600" w:bottom="280" w:left="620" w:header="748" w:footer="0" w:gutter="0"/>
          <w:cols w:space="720"/>
        </w:sectPr>
      </w:pPr>
    </w:p>
    <w:p w14:paraId="048C9A31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103F21D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F6C11BC" w14:textId="77777777" w:rsidR="009A6D0D" w:rsidRPr="00630982" w:rsidRDefault="00113EFE" w:rsidP="00630982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sz w:val="22"/>
          <w:szCs w:val="22"/>
        </w:rPr>
        <w:t>U.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z w:val="22"/>
          <w:szCs w:val="22"/>
        </w:rPr>
        <w:t>. Forei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630982">
        <w:rPr>
          <w:rFonts w:asciiTheme="minorHAnsi" w:eastAsia="Calibri" w:hAnsiTheme="minorHAnsi" w:cstheme="minorHAnsi"/>
          <w:sz w:val="22"/>
          <w:szCs w:val="22"/>
        </w:rPr>
        <w:t>elat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FF132E9" w14:textId="77777777" w:rsidR="009A6D0D" w:rsidRPr="00630982" w:rsidRDefault="00113EFE" w:rsidP="00630982">
      <w:pPr>
        <w:ind w:left="100" w:right="-53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2DCAAB30">
          <v:group id="_x0000_s1041" style="position:absolute;left:0;text-align:left;margin-left:34.55pt;margin-top:27.35pt;width:543pt;height:0;z-index:-2539;mso-position-horizontal-relative:page" coordorigin="691,547" coordsize="10860,0">
            <v:shape id="_x0000_s1042" style="position:absolute;left:691;top:547;width:10860;height:0" coordorigin="691,547" coordsize="10860,0" path="m691,547r10860,e" filled="f" strokeweight=".58pt">
              <v:path arrowok="t"/>
            </v:shape>
            <w10:wrap anchorx="page"/>
          </v:group>
        </w:pic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rt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rs Cl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ss</w:t>
      </w:r>
    </w:p>
    <w:p w14:paraId="433AF7C6" w14:textId="77777777" w:rsidR="009A6D0D" w:rsidRPr="00630982" w:rsidRDefault="00113EFE" w:rsidP="00630982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br w:type="column"/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630982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K</w:t>
      </w:r>
    </w:p>
    <w:p w14:paraId="48404CAF" w14:textId="77777777" w:rsidR="009A6D0D" w:rsidRPr="00630982" w:rsidRDefault="00113EFE" w:rsidP="00630982">
      <w:pPr>
        <w:spacing w:before="26"/>
        <w:ind w:left="1776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53162601">
          <v:group id="_x0000_s1039" style="position:absolute;left:0;text-align:left;margin-left:34.55pt;margin-top:1.4pt;width:543pt;height:0;z-index:-2540;mso-position-horizontal-relative:page" coordorigin="691,28" coordsize="10860,0">
            <v:shape id="_x0000_s1040" style="position:absolute;left:691;top:28;width:10860;height:0" coordorigin="691,28" coordsize="10860,0" path="m691,28r10860,e" filled="f" strokeweight=".58pt">
              <v:path arrowok="t"/>
            </v:shape>
            <w10:wrap anchorx="page"/>
          </v:group>
        </w:pic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z w:val="22"/>
          <w:szCs w:val="22"/>
        </w:rPr>
        <w:t>ern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ent and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litical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630982">
        <w:rPr>
          <w:rFonts w:asciiTheme="minorHAnsi" w:eastAsia="Calibri" w:hAnsiTheme="minorHAnsi" w:cstheme="minorHAnsi"/>
          <w:sz w:val="22"/>
          <w:szCs w:val="22"/>
        </w:rPr>
        <w:t>icat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5CAA2AC" w14:textId="77777777" w:rsidR="009A6D0D" w:rsidRPr="00630982" w:rsidRDefault="00113EFE" w:rsidP="00630982">
      <w:pPr>
        <w:ind w:left="1776"/>
        <w:rPr>
          <w:rFonts w:asciiTheme="minorHAnsi" w:eastAsia="Calibri" w:hAnsiTheme="minorHAnsi" w:cstheme="minorHAnsi"/>
          <w:sz w:val="22"/>
          <w:szCs w:val="22"/>
        </w:rPr>
        <w:sectPr w:rsidR="009A6D0D" w:rsidRPr="00630982">
          <w:type w:val="continuous"/>
          <w:pgSz w:w="12240" w:h="15840"/>
          <w:pgMar w:top="1480" w:right="600" w:bottom="280" w:left="620" w:header="720" w:footer="720" w:gutter="0"/>
          <w:cols w:num="2" w:space="720" w:equalWidth="0">
            <w:col w:w="2336" w:space="1749"/>
            <w:col w:w="6935"/>
          </w:cols>
        </w:sectPr>
      </w:pP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Calibri" w:hAnsiTheme="minorHAnsi" w:cstheme="minorHAnsi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tical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630982">
        <w:rPr>
          <w:rFonts w:asciiTheme="minorHAnsi" w:eastAsia="Calibri" w:hAnsiTheme="minorHAnsi" w:cstheme="minorHAnsi"/>
          <w:sz w:val="22"/>
          <w:szCs w:val="22"/>
        </w:rPr>
        <w:t>li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y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ce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z w:val="22"/>
          <w:szCs w:val="22"/>
        </w:rPr>
        <w:t>s &amp;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ced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9CF9D2B" w14:textId="77777777" w:rsidR="009A6D0D" w:rsidRPr="00630982" w:rsidRDefault="009A6D0D" w:rsidP="0063098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CCD37B1" w14:textId="77777777" w:rsidR="009A6D0D" w:rsidRPr="00630982" w:rsidRDefault="00113EFE" w:rsidP="00630982">
      <w:pPr>
        <w:spacing w:before="7"/>
        <w:ind w:left="2993" w:right="305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38"/>
          <w:sz w:val="22"/>
          <w:szCs w:val="22"/>
        </w:rPr>
        <w:t>/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Z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630982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</w:p>
    <w:p w14:paraId="07DE3634" w14:textId="77777777" w:rsidR="009A6D0D" w:rsidRPr="00630982" w:rsidRDefault="00113EFE" w:rsidP="00630982">
      <w:pPr>
        <w:spacing w:before="27"/>
        <w:ind w:left="63" w:right="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13BCDED7">
          <v:group id="_x0000_s1037" style="position:absolute;left:0;text-align:left;margin-left:34.55pt;margin-top:1.45pt;width:543pt;height:0;z-index:-2538;mso-position-horizontal-relative:page" coordorigin="691,29" coordsize="10860,0">
            <v:shape id="_x0000_s1038" style="position:absolute;left:691;top:29;width:10860;height:0" coordorigin="691,29" coordsize="10860,0" path="m691,29r10860,e" filled="f" strokeweight=".58pt">
              <v:path arrowok="t"/>
            </v:shape>
            <w10:wrap anchorx="page"/>
          </v:group>
        </w:pic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ff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ttee</w:t>
      </w:r>
      <w:r w:rsidRPr="0063098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–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ME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CI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N                                                                              </w:t>
      </w:r>
      <w:r w:rsidRPr="00630982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09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–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2D22581" w14:textId="77777777" w:rsidR="009A6D0D" w:rsidRPr="00630982" w:rsidRDefault="00113EFE" w:rsidP="00630982">
      <w:pPr>
        <w:spacing w:before="6"/>
        <w:ind w:left="532" w:right="180" w:hanging="288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strumental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z w:val="22"/>
          <w:szCs w:val="22"/>
        </w:rPr>
        <w:t>ar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s 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je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ts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cl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su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0982">
        <w:rPr>
          <w:rFonts w:asciiTheme="minorHAnsi" w:eastAsia="Calibri" w:hAnsiTheme="minorHAnsi" w:cstheme="minorHAnsi"/>
          <w:sz w:val="22"/>
          <w:szCs w:val="22"/>
        </w:rPr>
        <w:t>ents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pers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istrat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ew f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rei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la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cu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F5C40C" w14:textId="77777777" w:rsidR="009A6D0D" w:rsidRPr="00630982" w:rsidRDefault="00113EFE" w:rsidP="00630982">
      <w:pPr>
        <w:spacing w:before="5"/>
        <w:ind w:left="532" w:right="515" w:hanging="288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rre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tly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z w:val="22"/>
          <w:szCs w:val="22"/>
        </w:rPr>
        <w:t>ed in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itiativ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such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lac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z w:val="22"/>
          <w:szCs w:val="22"/>
        </w:rPr>
        <w:t>el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ct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cla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z w:val="22"/>
          <w:szCs w:val="22"/>
        </w:rPr>
        <w:t>ses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es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sz w:val="22"/>
          <w:szCs w:val="22"/>
        </w:rPr>
        <w:t>lish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 ca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630982">
        <w:rPr>
          <w:rFonts w:asciiTheme="minorHAnsi" w:eastAsia="Calibri" w:hAnsiTheme="minorHAnsi" w:cstheme="minorHAnsi"/>
          <w:sz w:val="22"/>
          <w:szCs w:val="22"/>
        </w:rPr>
        <w:t>s rad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ati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96EAF57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649722E" w14:textId="77777777" w:rsidR="009A6D0D" w:rsidRPr="00630982" w:rsidRDefault="00113EFE" w:rsidP="00630982">
      <w:pPr>
        <w:ind w:left="63" w:right="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Sena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ttee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–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ME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CI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630982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08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–2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1AAE0377" w14:textId="77777777" w:rsidR="009A6D0D" w:rsidRPr="00630982" w:rsidRDefault="00113EFE" w:rsidP="00630982">
      <w:pPr>
        <w:spacing w:before="3"/>
        <w:ind w:left="244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Elec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ed 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630982">
        <w:rPr>
          <w:rFonts w:asciiTheme="minorHAnsi" w:eastAsia="Calibri" w:hAnsiTheme="minorHAnsi" w:cstheme="minorHAnsi"/>
          <w:sz w:val="22"/>
          <w:szCs w:val="22"/>
        </w:rPr>
        <w:t>se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ti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er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0C79AEA" w14:textId="77777777" w:rsidR="009A6D0D" w:rsidRPr="00630982" w:rsidRDefault="00113EFE" w:rsidP="00630982">
      <w:pPr>
        <w:spacing w:before="6"/>
        <w:ind w:left="532" w:right="437" w:hanging="288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lla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with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resi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t,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ce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eside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ate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Cha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rs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z w:val="22"/>
          <w:szCs w:val="22"/>
        </w:rPr>
        <w:t>tab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z w:val="22"/>
          <w:szCs w:val="22"/>
        </w:rPr>
        <w:t>ish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effe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pro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ess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ce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res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th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th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it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ee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and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art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eri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ther c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30982">
        <w:rPr>
          <w:rFonts w:asciiTheme="minorHAnsi" w:eastAsia="Calibri" w:hAnsiTheme="minorHAnsi" w:cstheme="minorHAnsi"/>
          <w:sz w:val="22"/>
          <w:szCs w:val="22"/>
        </w:rPr>
        <w:t>ati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48EBCB4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2EA19FD" w14:textId="77777777" w:rsidR="009A6D0D" w:rsidRPr="00630982" w:rsidRDefault="00113EFE" w:rsidP="00630982">
      <w:pPr>
        <w:ind w:left="63" w:right="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mb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–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RO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630982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39F3B529" w14:textId="77777777" w:rsidR="009A6D0D" w:rsidRPr="00630982" w:rsidRDefault="00113EFE" w:rsidP="00630982">
      <w:pPr>
        <w:spacing w:before="5"/>
        <w:ind w:left="244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let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pre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ara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ry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cl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at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cl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0982">
        <w:rPr>
          <w:rFonts w:asciiTheme="minorHAnsi" w:eastAsia="Calibri" w:hAnsiTheme="minorHAnsi" w:cstheme="minorHAnsi"/>
          <w:sz w:val="22"/>
          <w:szCs w:val="22"/>
        </w:rPr>
        <w:t>ed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leaders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ip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skills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ra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3098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579ACDA" w14:textId="77777777" w:rsidR="009A6D0D" w:rsidRPr="00630982" w:rsidRDefault="00113EFE" w:rsidP="00630982">
      <w:pPr>
        <w:spacing w:before="3"/>
        <w:ind w:left="532" w:right="832" w:hanging="288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artici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ed in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ati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f all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rie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tat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pr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ra</w:t>
      </w:r>
      <w:r w:rsidRPr="0063098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z w:val="22"/>
          <w:szCs w:val="22"/>
        </w:rPr>
        <w:t>acilita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tra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ti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f f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esh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en, trans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z w:val="22"/>
          <w:szCs w:val="22"/>
        </w:rPr>
        <w:t>er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ra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30982">
        <w:rPr>
          <w:rFonts w:asciiTheme="minorHAnsi" w:eastAsia="Calibri" w:hAnsiTheme="minorHAnsi" w:cstheme="minorHAnsi"/>
          <w:sz w:val="22"/>
          <w:szCs w:val="22"/>
        </w:rPr>
        <w:t>ate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630982">
        <w:rPr>
          <w:rFonts w:asciiTheme="minorHAnsi" w:eastAsia="Calibri" w:hAnsiTheme="minorHAnsi" w:cstheme="minorHAnsi"/>
          <w:sz w:val="22"/>
          <w:szCs w:val="22"/>
        </w:rPr>
        <w:t>ents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iv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rsi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30982">
        <w:rPr>
          <w:rFonts w:asciiTheme="minorHAnsi" w:eastAsia="Calibri" w:hAnsiTheme="minorHAnsi" w:cstheme="minorHAnsi"/>
          <w:sz w:val="22"/>
          <w:szCs w:val="22"/>
        </w:rPr>
        <w:t>, as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sz w:val="22"/>
          <w:szCs w:val="22"/>
        </w:rPr>
        <w:t>ell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the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f</w:t>
      </w:r>
      <w:r w:rsidRPr="00630982">
        <w:rPr>
          <w:rFonts w:asciiTheme="minorHAnsi" w:eastAsia="Calibri" w:hAnsiTheme="minorHAnsi" w:cstheme="minorHAnsi"/>
          <w:sz w:val="22"/>
          <w:szCs w:val="22"/>
        </w:rPr>
        <w:t>resh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en c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and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erg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z w:val="22"/>
          <w:szCs w:val="22"/>
        </w:rPr>
        <w:t>eaders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ip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ra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7E9018F" w14:textId="77777777" w:rsidR="009A6D0D" w:rsidRPr="00630982" w:rsidRDefault="00113EFE" w:rsidP="00630982">
      <w:pPr>
        <w:spacing w:before="5"/>
        <w:ind w:left="244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4FBD95DA">
          <v:group id="_x0000_s1035" style="position:absolute;left:0;text-align:left;margin-left:34.55pt;margin-top:28.05pt;width:543pt;height:0;z-index:-2537;mso-position-horizontal-relative:page" coordorigin="691,561" coordsize="10860,0">
            <v:shape id="_x0000_s1036" style="position:absolute;left:691;top:561;width:10860;height:0" coordorigin="691,561" coordsize="10860,0" path="m691,561r10860,e" filled="f" strokeweight=".58pt">
              <v:path arrowok="t"/>
            </v:shape>
            <w10:wrap anchorx="page"/>
          </v:group>
        </w:pict>
      </w: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Serv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en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5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z w:val="22"/>
          <w:szCs w:val="22"/>
        </w:rPr>
        <w:t>tu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ents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assi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th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ra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siti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630982">
        <w:rPr>
          <w:rFonts w:asciiTheme="minorHAnsi" w:eastAsia="Calibri" w:hAnsiTheme="minorHAnsi" w:cstheme="minorHAnsi"/>
          <w:sz w:val="22"/>
          <w:szCs w:val="22"/>
        </w:rPr>
        <w:t>aca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ic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iss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00EDA70A" w14:textId="77777777" w:rsidR="009A6D0D" w:rsidRPr="00630982" w:rsidRDefault="009A6D0D" w:rsidP="006309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82DE72D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540A7A32" w14:textId="77777777" w:rsidR="009A6D0D" w:rsidRPr="00630982" w:rsidRDefault="00113EFE" w:rsidP="00630982">
      <w:pPr>
        <w:ind w:left="4750" w:right="480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w w:val="99"/>
          <w:sz w:val="22"/>
          <w:szCs w:val="22"/>
        </w:rPr>
        <w:t>P</w:t>
      </w:r>
    </w:p>
    <w:p w14:paraId="30FEB518" w14:textId="77777777" w:rsidR="009A6D0D" w:rsidRPr="00630982" w:rsidRDefault="00113EFE" w:rsidP="00630982">
      <w:pPr>
        <w:spacing w:before="26"/>
        <w:ind w:left="63" w:right="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372AAB6E">
          <v:group id="_x0000_s1033" style="position:absolute;left:0;text-align:left;margin-left:34.55pt;margin-top:1.4pt;width:543pt;height:0;z-index:-2536;mso-position-horizontal-relative:page" coordorigin="691,28" coordsize="10860,0">
            <v:shape id="_x0000_s1034" style="position:absolute;left:691;top:28;width:10860;height:0" coordorigin="691,28" coordsize="10860,0" path="m691,28r10860,e" filled="f" strokeweight=".20464mm">
              <v:path arrowok="t"/>
            </v:shape>
            <w10:wrap anchorx="page"/>
          </v:group>
        </w:pic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Spe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 –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OR</w:t>
      </w:r>
      <w:r w:rsidRPr="00630982">
        <w:rPr>
          <w:rFonts w:asciiTheme="minorHAnsi" w:eastAsia="Calibri" w:hAnsiTheme="minorHAnsi" w:cstheme="minorHAnsi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sz w:val="22"/>
          <w:szCs w:val="22"/>
        </w:rPr>
        <w:t>as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,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C                                                                  </w:t>
      </w:r>
      <w:r w:rsidRPr="00630982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ri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630982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367626E5" w14:textId="77777777" w:rsidR="009A6D0D" w:rsidRPr="00630982" w:rsidRDefault="00113EFE" w:rsidP="00630982">
      <w:pPr>
        <w:spacing w:before="5"/>
        <w:ind w:left="532" w:right="702" w:hanging="288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Awar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ed Ar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ark 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z w:val="22"/>
          <w:szCs w:val="22"/>
        </w:rPr>
        <w:t>ell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ip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1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Fai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field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iv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rsi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630982">
        <w:rPr>
          <w:rFonts w:asciiTheme="minorHAnsi" w:eastAsia="Calibri" w:hAnsiTheme="minorHAnsi" w:cstheme="minorHAnsi"/>
          <w:sz w:val="22"/>
          <w:szCs w:val="22"/>
        </w:rPr>
        <w:t>.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ed re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ts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ssi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eari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z w:val="22"/>
          <w:szCs w:val="22"/>
        </w:rPr>
        <w:t>s, 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fe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ences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le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tu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elati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Un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ati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630982">
        <w:rPr>
          <w:rFonts w:asciiTheme="minorHAnsi" w:eastAsia="Calibri" w:hAnsiTheme="minorHAnsi" w:cstheme="minorHAnsi"/>
          <w:sz w:val="22"/>
          <w:szCs w:val="22"/>
        </w:rPr>
        <w:t>cti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z w:val="22"/>
          <w:szCs w:val="22"/>
        </w:rPr>
        <w:t>it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6DBEFC7A" w14:textId="77777777" w:rsidR="009A6D0D" w:rsidRPr="00630982" w:rsidRDefault="00113EFE" w:rsidP="00630982">
      <w:pPr>
        <w:spacing w:before="3"/>
        <w:ind w:left="204" w:right="10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6309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sea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ched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fit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630982">
        <w:rPr>
          <w:rFonts w:asciiTheme="minorHAnsi" w:eastAsia="Calibri" w:hAnsiTheme="minorHAnsi" w:cstheme="minorHAnsi"/>
          <w:sz w:val="22"/>
          <w:szCs w:val="22"/>
        </w:rPr>
        <w:t>ati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 ap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lying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GO</w:t>
      </w:r>
      <w:r w:rsidRPr="0063098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stat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UN and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pr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ared in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at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pd</w:t>
      </w:r>
      <w:r w:rsidRPr="00630982">
        <w:rPr>
          <w:rFonts w:asciiTheme="minorHAnsi" w:eastAsia="Calibri" w:hAnsiTheme="minorHAnsi" w:cstheme="minorHAnsi"/>
          <w:sz w:val="22"/>
          <w:szCs w:val="22"/>
        </w:rPr>
        <w:t>at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2E8B3A1" w14:textId="77777777" w:rsidR="009A6D0D" w:rsidRPr="00630982" w:rsidRDefault="00113EFE" w:rsidP="00630982">
      <w:pPr>
        <w:ind w:left="495" w:right="695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pict w14:anchorId="7AFF6FA0">
          <v:group id="_x0000_s1031" style="position:absolute;left:0;text-align:left;margin-left:34.55pt;margin-top:27.5pt;width:543pt;height:0;z-index:-2535;mso-position-horizontal-relative:page" coordorigin="691,550" coordsize="10860,0">
            <v:shape id="_x0000_s1032" style="position:absolute;left:691;top:550;width:10860;height:0" coordorigin="691,550" coordsize="10860,0" path="m691,550r10860,e" filled="f" strokeweight=".20464mm">
              <v:path arrowok="t"/>
            </v:shape>
            <w10:wrap anchorx="page"/>
          </v:group>
        </w:pict>
      </w:r>
      <w:r w:rsidRPr="00630982">
        <w:rPr>
          <w:rFonts w:asciiTheme="minorHAnsi" w:eastAsia="Calibri" w:hAnsiTheme="minorHAnsi" w:cstheme="minorHAnsi"/>
          <w:sz w:val="22"/>
          <w:szCs w:val="22"/>
        </w:rPr>
        <w:t>UN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fe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ence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ai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sz w:val="22"/>
          <w:szCs w:val="22"/>
        </w:rPr>
        <w:t>le Fi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ce.</w:t>
      </w:r>
    </w:p>
    <w:p w14:paraId="44400320" w14:textId="77777777" w:rsidR="009A6D0D" w:rsidRPr="00630982" w:rsidRDefault="009A6D0D" w:rsidP="0063098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C4C215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5568934" w14:textId="77777777" w:rsidR="009A6D0D" w:rsidRPr="00630982" w:rsidRDefault="00113EFE" w:rsidP="00630982">
      <w:pPr>
        <w:ind w:left="4371" w:right="443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630982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1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</w:p>
    <w:p w14:paraId="03DA671C" w14:textId="77777777" w:rsidR="009A6D0D" w:rsidRPr="00630982" w:rsidRDefault="00113EFE" w:rsidP="00630982">
      <w:pPr>
        <w:spacing w:before="26"/>
        <w:ind w:left="63" w:right="80"/>
        <w:jc w:val="center"/>
        <w:rPr>
          <w:rFonts w:asciiTheme="minorHAnsi" w:eastAsia="Calibri" w:hAnsiTheme="minorHAnsi" w:cstheme="minorHAnsi"/>
          <w:sz w:val="22"/>
          <w:szCs w:val="22"/>
        </w:rPr>
        <w:sectPr w:rsidR="009A6D0D" w:rsidRPr="00630982">
          <w:type w:val="continuous"/>
          <w:pgSz w:w="12240" w:h="15840"/>
          <w:pgMar w:top="1480" w:right="600" w:bottom="280" w:left="620" w:header="720" w:footer="720" w:gutter="0"/>
          <w:cols w:space="720"/>
        </w:sectPr>
      </w:pPr>
      <w:r w:rsidRPr="00630982">
        <w:rPr>
          <w:rFonts w:asciiTheme="minorHAnsi" w:hAnsiTheme="minorHAnsi" w:cstheme="minorHAnsi"/>
          <w:sz w:val="22"/>
          <w:szCs w:val="22"/>
        </w:rPr>
        <w:pict w14:anchorId="346A5712">
          <v:group id="_x0000_s1029" style="position:absolute;left:0;text-align:left;margin-left:34.55pt;margin-top:1.4pt;width:543pt;height:0;z-index:-2534;mso-position-horizontal-relative:page" coordorigin="691,28" coordsize="10860,0">
            <v:shape id="_x0000_s1030" style="position:absolute;left:691;top:28;width:10860;height:0" coordorigin="691,28" coordsize="10860,0" path="m691,28r10860,e" filled="f" strokeweight=".58pt">
              <v:path arrowok="t"/>
            </v:shape>
            <w10:wrap anchorx="page"/>
          </v:group>
        </w:pic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630982">
        <w:rPr>
          <w:rFonts w:asciiTheme="minorHAnsi" w:eastAsia="Calibri" w:hAnsiTheme="minorHAnsi" w:cstheme="minorHAnsi"/>
          <w:sz w:val="22"/>
          <w:szCs w:val="22"/>
        </w:rPr>
        <w:t>–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Wh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le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s, Fa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rf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el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, CT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63098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11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630982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6CB26121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2452587" w14:textId="77777777" w:rsidR="009A6D0D" w:rsidRPr="00630982" w:rsidRDefault="009A6D0D" w:rsidP="0063098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1BD6D4F" w14:textId="77777777" w:rsidR="009A6D0D" w:rsidRPr="00630982" w:rsidRDefault="00113EFE" w:rsidP="00630982">
      <w:pPr>
        <w:spacing w:before="24"/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30982">
        <w:rPr>
          <w:rFonts w:asciiTheme="minorHAnsi" w:hAnsiTheme="minorHAnsi" w:cstheme="minorHAnsi"/>
          <w:b/>
          <w:sz w:val="22"/>
          <w:szCs w:val="22"/>
        </w:rPr>
        <w:t>E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RR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b/>
          <w:sz w:val="22"/>
          <w:szCs w:val="22"/>
        </w:rPr>
        <w:t>LL W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hAnsiTheme="minorHAnsi" w:cstheme="minorHAnsi"/>
          <w:b/>
          <w:sz w:val="22"/>
          <w:szCs w:val="22"/>
        </w:rPr>
        <w:t>O</w:t>
      </w:r>
      <w:r w:rsidRPr="00630982">
        <w:rPr>
          <w:rFonts w:asciiTheme="minorHAnsi" w:hAnsiTheme="minorHAnsi" w:cstheme="minorHAnsi"/>
          <w:b/>
          <w:spacing w:val="-4"/>
          <w:sz w:val="22"/>
          <w:szCs w:val="22"/>
        </w:rPr>
        <w:t>D</w:t>
      </w:r>
      <w:r w:rsidRPr="00630982">
        <w:rPr>
          <w:rFonts w:asciiTheme="minorHAnsi" w:hAnsiTheme="minorHAnsi" w:cstheme="minorHAnsi"/>
          <w:b/>
          <w:sz w:val="22"/>
          <w:szCs w:val="22"/>
        </w:rPr>
        <w:t>W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630982">
        <w:rPr>
          <w:rFonts w:asciiTheme="minorHAnsi" w:hAnsiTheme="minorHAnsi" w:cstheme="minorHAnsi"/>
          <w:b/>
          <w:sz w:val="22"/>
          <w:szCs w:val="22"/>
        </w:rPr>
        <w:t>D</w:t>
      </w:r>
    </w:p>
    <w:p w14:paraId="5B172B31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7405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hAnsiTheme="minorHAnsi" w:cstheme="minorHAnsi"/>
          <w:sz w:val="22"/>
          <w:szCs w:val="22"/>
        </w:rPr>
        <w:t>e C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</w:p>
    <w:p w14:paraId="22E0D930" w14:textId="77777777" w:rsidR="009A6D0D" w:rsidRPr="00630982" w:rsidRDefault="00113EFE" w:rsidP="00630982">
      <w:pPr>
        <w:spacing w:before="1"/>
        <w:ind w:left="460" w:right="8509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ch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dso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hAnsiTheme="minorHAnsi" w:cstheme="minorHAnsi"/>
          <w:sz w:val="22"/>
          <w:szCs w:val="22"/>
        </w:rPr>
        <w:t>,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X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 xml:space="preserve">75080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630982">
        <w:rPr>
          <w:rFonts w:asciiTheme="minorHAnsi" w:hAnsiTheme="minorHAnsi" w:cstheme="minorHAnsi"/>
          <w:sz w:val="22"/>
          <w:szCs w:val="22"/>
        </w:rPr>
        <w:t>972)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55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30982">
        <w:rPr>
          <w:rFonts w:asciiTheme="minorHAnsi" w:hAnsiTheme="minorHAnsi" w:cstheme="minorHAnsi"/>
          <w:sz w:val="22"/>
          <w:szCs w:val="22"/>
        </w:rPr>
        <w:t>5431</w:t>
      </w:r>
    </w:p>
    <w:p w14:paraId="26F8BD83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hyperlink r:id="rId31">
        <w:r w:rsidRPr="00630982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630982">
          <w:rPr>
            <w:rFonts w:asciiTheme="minorHAnsi" w:hAnsiTheme="minorHAnsi" w:cstheme="minorHAnsi"/>
            <w:sz w:val="22"/>
            <w:szCs w:val="22"/>
          </w:rPr>
          <w:t>e</w:t>
        </w:r>
        <w:r w:rsidRPr="00630982">
          <w:rPr>
            <w:rFonts w:asciiTheme="minorHAnsi" w:hAnsiTheme="minorHAnsi" w:cstheme="minorHAnsi"/>
            <w:spacing w:val="1"/>
            <w:sz w:val="22"/>
            <w:szCs w:val="22"/>
          </w:rPr>
          <w:t>rri</w:t>
        </w:r>
        <w:r w:rsidRPr="00630982">
          <w:rPr>
            <w:rFonts w:asciiTheme="minorHAnsi" w:hAnsiTheme="minorHAnsi" w:cstheme="minorHAnsi"/>
            <w:spacing w:val="-1"/>
            <w:sz w:val="22"/>
            <w:szCs w:val="22"/>
          </w:rPr>
          <w:t>l</w:t>
        </w:r>
        <w:r w:rsidRPr="00630982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630982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630982">
          <w:rPr>
            <w:rFonts w:asciiTheme="minorHAnsi" w:hAnsiTheme="minorHAnsi" w:cstheme="minorHAnsi"/>
            <w:sz w:val="22"/>
            <w:szCs w:val="22"/>
          </w:rPr>
          <w:t>g</w:t>
        </w:r>
        <w:r w:rsidRPr="00630982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630982">
          <w:rPr>
            <w:rFonts w:asciiTheme="minorHAnsi" w:hAnsiTheme="minorHAnsi" w:cstheme="minorHAnsi"/>
            <w:sz w:val="22"/>
            <w:szCs w:val="22"/>
          </w:rPr>
          <w:t>a</w:t>
        </w:r>
        <w:r w:rsidRPr="00630982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630982">
          <w:rPr>
            <w:rFonts w:asciiTheme="minorHAnsi" w:hAnsiTheme="minorHAnsi" w:cstheme="minorHAnsi"/>
            <w:sz w:val="22"/>
            <w:szCs w:val="22"/>
          </w:rPr>
          <w:t>.com</w:t>
        </w:r>
      </w:hyperlink>
    </w:p>
    <w:p w14:paraId="2F8B1179" w14:textId="77777777" w:rsidR="009A6D0D" w:rsidRPr="00630982" w:rsidRDefault="009A6D0D" w:rsidP="0063098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52A225B" w14:textId="77777777" w:rsidR="009A6D0D" w:rsidRPr="00630982" w:rsidRDefault="00113EFE" w:rsidP="00630982">
      <w:pPr>
        <w:ind w:left="460" w:right="1068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630982">
        <w:rPr>
          <w:rFonts w:asciiTheme="minorHAnsi" w:hAnsiTheme="minorHAnsi" w:cstheme="minorHAnsi"/>
          <w:b/>
          <w:sz w:val="22"/>
          <w:szCs w:val="22"/>
        </w:rPr>
        <w:t>J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630982">
        <w:rPr>
          <w:rFonts w:asciiTheme="minorHAnsi" w:hAnsiTheme="minorHAnsi" w:cstheme="minorHAnsi"/>
          <w:b/>
          <w:sz w:val="22"/>
          <w:szCs w:val="22"/>
        </w:rPr>
        <w:t>IV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hAnsiTheme="minorHAnsi" w:cstheme="minorHAnsi"/>
          <w:b/>
          <w:sz w:val="22"/>
          <w:szCs w:val="22"/>
        </w:rPr>
        <w:t>: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o 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 xml:space="preserve">n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 xml:space="preserve">n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hAnsiTheme="minorHAnsi" w:cstheme="minorHAnsi"/>
          <w:sz w:val="22"/>
          <w:szCs w:val="22"/>
        </w:rPr>
        <w:t>sh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 xml:space="preserve">p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so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e en</w:t>
      </w:r>
      <w:r w:rsidRPr="0063098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>, p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y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630982">
        <w:rPr>
          <w:rFonts w:asciiTheme="minorHAnsi" w:hAnsiTheme="minorHAnsi" w:cstheme="minorHAnsi"/>
          <w:sz w:val="22"/>
          <w:szCs w:val="22"/>
        </w:rPr>
        <w:t>n 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30982">
        <w:rPr>
          <w:rFonts w:asciiTheme="minorHAnsi" w:hAnsiTheme="minorHAnsi" w:cstheme="minorHAnsi"/>
          <w:sz w:val="22"/>
          <w:szCs w:val="22"/>
        </w:rPr>
        <w:t>en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 xml:space="preserve">ed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op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en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, u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ng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ex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hAnsiTheme="minorHAnsi" w:cstheme="minorHAnsi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p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ob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em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630982">
        <w:rPr>
          <w:rFonts w:asciiTheme="minorHAnsi" w:hAnsiTheme="minorHAnsi" w:cstheme="minorHAnsi"/>
          <w:sz w:val="22"/>
          <w:szCs w:val="22"/>
        </w:rPr>
        <w:t>so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>, c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nd co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un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ca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on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s.</w:t>
      </w:r>
    </w:p>
    <w:p w14:paraId="3C74B6E7" w14:textId="77777777" w:rsidR="009A6D0D" w:rsidRPr="00630982" w:rsidRDefault="009A6D0D" w:rsidP="006309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4999E72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630982">
        <w:rPr>
          <w:rFonts w:asciiTheme="minorHAnsi" w:hAnsiTheme="minorHAnsi" w:cstheme="minorHAnsi"/>
          <w:b/>
          <w:sz w:val="22"/>
          <w:szCs w:val="22"/>
        </w:rPr>
        <w:t>I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hAnsiTheme="minorHAnsi" w:cstheme="minorHAnsi"/>
          <w:b/>
          <w:sz w:val="22"/>
          <w:szCs w:val="22"/>
        </w:rPr>
        <w:t>N</w:t>
      </w:r>
    </w:p>
    <w:p w14:paraId="74607625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3A15783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630982">
        <w:rPr>
          <w:rFonts w:asciiTheme="minorHAnsi" w:hAnsiTheme="minorHAnsi" w:cstheme="minorHAnsi"/>
          <w:b/>
          <w:sz w:val="22"/>
          <w:szCs w:val="22"/>
        </w:rPr>
        <w:t>S in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30982">
        <w:rPr>
          <w:rFonts w:asciiTheme="minorHAnsi" w:hAnsiTheme="minorHAnsi" w:cstheme="minorHAnsi"/>
          <w:b/>
          <w:sz w:val="22"/>
          <w:szCs w:val="22"/>
        </w:rPr>
        <w:t>o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630982">
        <w:rPr>
          <w:rFonts w:asciiTheme="minorHAnsi" w:hAnsiTheme="minorHAnsi" w:cstheme="minorHAnsi"/>
          <w:b/>
          <w:sz w:val="22"/>
          <w:szCs w:val="22"/>
        </w:rPr>
        <w:t>p</w:t>
      </w:r>
      <w:r w:rsidRPr="00630982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b/>
          <w:sz w:val="22"/>
          <w:szCs w:val="22"/>
        </w:rPr>
        <w:t>er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630982">
        <w:rPr>
          <w:rFonts w:asciiTheme="minorHAnsi" w:hAnsiTheme="minorHAnsi" w:cstheme="minorHAnsi"/>
          <w:b/>
          <w:sz w:val="22"/>
          <w:szCs w:val="22"/>
        </w:rPr>
        <w:t>c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b/>
          <w:sz w:val="22"/>
          <w:szCs w:val="22"/>
        </w:rPr>
        <w:t xml:space="preserve">ence.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>P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: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3.87</w:t>
      </w:r>
    </w:p>
    <w:p w14:paraId="4FA70FFC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he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30982">
        <w:rPr>
          <w:rFonts w:asciiTheme="minorHAnsi" w:hAnsiTheme="minorHAnsi" w:cstheme="minorHAnsi"/>
          <w:sz w:val="22"/>
          <w:szCs w:val="22"/>
        </w:rPr>
        <w:t>y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of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Texas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at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s, R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ch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dso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hAnsiTheme="minorHAnsi" w:cstheme="minorHAnsi"/>
          <w:sz w:val="22"/>
          <w:szCs w:val="22"/>
        </w:rPr>
        <w:t>,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 xml:space="preserve">X                                                           </w:t>
      </w:r>
      <w:r w:rsidRPr="0063098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Expec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ed De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ber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2014</w:t>
      </w:r>
    </w:p>
    <w:p w14:paraId="571D16C1" w14:textId="77777777" w:rsidR="009A6D0D" w:rsidRPr="00630982" w:rsidRDefault="009A6D0D" w:rsidP="0063098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1FECCA6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hAnsiTheme="minorHAnsi" w:cstheme="minorHAnsi"/>
          <w:b/>
          <w:sz w:val="22"/>
          <w:szCs w:val="22"/>
        </w:rPr>
        <w:t xml:space="preserve">S in </w:t>
      </w:r>
      <w:r w:rsidRPr="00630982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630982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630982">
        <w:rPr>
          <w:rFonts w:asciiTheme="minorHAnsi" w:hAnsiTheme="minorHAnsi" w:cstheme="minorHAnsi"/>
          <w:b/>
          <w:sz w:val="22"/>
          <w:szCs w:val="22"/>
        </w:rPr>
        <w:t>s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630982">
        <w:rPr>
          <w:rFonts w:asciiTheme="minorHAnsi" w:hAnsiTheme="minorHAnsi" w:cstheme="minorHAnsi"/>
          <w:b/>
          <w:sz w:val="22"/>
          <w:szCs w:val="22"/>
        </w:rPr>
        <w:t>e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hAnsiTheme="minorHAnsi" w:cstheme="minorHAnsi"/>
          <w:b/>
          <w:sz w:val="22"/>
          <w:szCs w:val="22"/>
        </w:rPr>
        <w:t>s.</w:t>
      </w:r>
      <w:r w:rsidRPr="0063098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>P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: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3.73</w:t>
      </w:r>
    </w:p>
    <w:p w14:paraId="76FDAA4F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 xml:space="preserve">n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 xml:space="preserve">e,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cKin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hAnsiTheme="minorHAnsi" w:cstheme="minorHAnsi"/>
          <w:sz w:val="22"/>
          <w:szCs w:val="22"/>
        </w:rPr>
        <w:t>, TX</w:t>
      </w:r>
      <w:r w:rsidRPr="0063098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63098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M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y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2011</w:t>
      </w:r>
    </w:p>
    <w:p w14:paraId="7C7B86C4" w14:textId="77777777" w:rsidR="009A6D0D" w:rsidRPr="00630982" w:rsidRDefault="009A6D0D" w:rsidP="0063098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9EE06F7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630982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UTE</w:t>
      </w:r>
      <w:r w:rsidRPr="00630982">
        <w:rPr>
          <w:rFonts w:asciiTheme="minorHAnsi" w:hAnsiTheme="minorHAnsi" w:cstheme="minorHAnsi"/>
          <w:b/>
          <w:sz w:val="22"/>
          <w:szCs w:val="22"/>
        </w:rPr>
        <w:t>R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b/>
          <w:sz w:val="22"/>
          <w:szCs w:val="22"/>
        </w:rPr>
        <w:t>SK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630982">
        <w:rPr>
          <w:rFonts w:asciiTheme="minorHAnsi" w:hAnsiTheme="minorHAnsi" w:cstheme="minorHAnsi"/>
          <w:b/>
          <w:sz w:val="22"/>
          <w:szCs w:val="22"/>
        </w:rPr>
        <w:t>S</w:t>
      </w:r>
    </w:p>
    <w:p w14:paraId="2B8DEBA7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E9628CD" w14:textId="77777777" w:rsidR="009A6D0D" w:rsidRPr="00630982" w:rsidRDefault="00113EFE" w:rsidP="00630982">
      <w:pPr>
        <w:ind w:left="460" w:right="3971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b/>
          <w:sz w:val="22"/>
          <w:szCs w:val="22"/>
        </w:rPr>
        <w:t>ang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630982">
        <w:rPr>
          <w:rFonts w:asciiTheme="minorHAnsi" w:hAnsiTheme="minorHAnsi" w:cstheme="minorHAnsi"/>
          <w:b/>
          <w:sz w:val="22"/>
          <w:szCs w:val="22"/>
        </w:rPr>
        <w:t>age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b/>
          <w:sz w:val="22"/>
          <w:szCs w:val="22"/>
        </w:rPr>
        <w:t>: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>++, 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b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y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La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>ua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 xml:space="preserve">e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630982">
        <w:rPr>
          <w:rFonts w:asciiTheme="minorHAnsi" w:hAnsiTheme="minorHAnsi" w:cstheme="minorHAnsi"/>
          <w:sz w:val="22"/>
          <w:szCs w:val="22"/>
        </w:rPr>
        <w:t>8085, 80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630982">
        <w:rPr>
          <w:rFonts w:asciiTheme="minorHAnsi" w:hAnsiTheme="minorHAnsi" w:cstheme="minorHAnsi"/>
          <w:sz w:val="22"/>
          <w:szCs w:val="22"/>
        </w:rPr>
        <w:t>6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630982">
        <w:rPr>
          <w:rFonts w:asciiTheme="minorHAnsi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 xml:space="preserve">ab,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u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30982">
        <w:rPr>
          <w:rFonts w:asciiTheme="minorHAnsi" w:hAnsiTheme="minorHAnsi" w:cstheme="minorHAnsi"/>
          <w:sz w:val="22"/>
          <w:szCs w:val="22"/>
        </w:rPr>
        <w:t xml:space="preserve">nk 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hAnsiTheme="minorHAnsi" w:cstheme="minorHAnsi"/>
          <w:b/>
          <w:sz w:val="22"/>
          <w:szCs w:val="22"/>
        </w:rPr>
        <w:t>per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630982">
        <w:rPr>
          <w:rFonts w:asciiTheme="minorHAnsi" w:hAnsiTheme="minorHAnsi" w:cstheme="minorHAnsi"/>
          <w:b/>
          <w:sz w:val="22"/>
          <w:szCs w:val="22"/>
        </w:rPr>
        <w:t>y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630982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630982">
        <w:rPr>
          <w:rFonts w:asciiTheme="minorHAnsi" w:hAnsiTheme="minorHAnsi" w:cstheme="minorHAnsi"/>
          <w:sz w:val="22"/>
          <w:szCs w:val="22"/>
        </w:rPr>
        <w:t>, S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s,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 xml:space="preserve">MS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630982">
        <w:rPr>
          <w:rFonts w:asciiTheme="minorHAnsi" w:hAnsiTheme="minorHAnsi" w:cstheme="minorHAnsi"/>
          <w:sz w:val="22"/>
          <w:szCs w:val="22"/>
        </w:rPr>
        <w:t xml:space="preserve">S,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hAnsiTheme="minorHAnsi" w:cstheme="minorHAnsi"/>
          <w:sz w:val="22"/>
          <w:szCs w:val="22"/>
        </w:rPr>
        <w:t xml:space="preserve">s) </w:t>
      </w:r>
      <w:r w:rsidRPr="00630982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630982">
        <w:rPr>
          <w:rFonts w:asciiTheme="minorHAnsi" w:hAnsiTheme="minorHAnsi" w:cstheme="minorHAnsi"/>
          <w:b/>
          <w:sz w:val="22"/>
          <w:szCs w:val="22"/>
        </w:rPr>
        <w:t>ac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630982">
        <w:rPr>
          <w:rFonts w:asciiTheme="minorHAnsi" w:hAnsiTheme="minorHAnsi" w:cstheme="minorHAnsi"/>
          <w:b/>
          <w:sz w:val="22"/>
          <w:szCs w:val="22"/>
        </w:rPr>
        <w:t>age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b/>
          <w:sz w:val="22"/>
          <w:szCs w:val="22"/>
        </w:rPr>
        <w:t>:</w:t>
      </w:r>
      <w:r w:rsidRPr="0063098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hAnsiTheme="minorHAnsi" w:cstheme="minorHAnsi"/>
          <w:sz w:val="22"/>
          <w:szCs w:val="22"/>
        </w:rPr>
        <w:t>TML 4.0</w:t>
      </w:r>
    </w:p>
    <w:p w14:paraId="61A83715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630982">
        <w:rPr>
          <w:rFonts w:asciiTheme="minorHAnsi" w:hAnsiTheme="minorHAnsi" w:cstheme="minorHAnsi"/>
          <w:b/>
          <w:sz w:val="22"/>
          <w:szCs w:val="22"/>
        </w:rPr>
        <w:t>ar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630982">
        <w:rPr>
          <w:rFonts w:asciiTheme="minorHAnsi" w:hAnsiTheme="minorHAnsi" w:cstheme="minorHAnsi"/>
          <w:b/>
          <w:sz w:val="22"/>
          <w:szCs w:val="22"/>
        </w:rPr>
        <w:t>a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630982">
        <w:rPr>
          <w:rFonts w:asciiTheme="minorHAnsi" w:hAnsiTheme="minorHAnsi" w:cstheme="minorHAnsi"/>
          <w:b/>
          <w:sz w:val="22"/>
          <w:szCs w:val="22"/>
        </w:rPr>
        <w:t xml:space="preserve">e: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HD</w:t>
      </w:r>
      <w:r w:rsidRPr="00630982">
        <w:rPr>
          <w:rFonts w:asciiTheme="minorHAnsi" w:hAnsiTheme="minorHAnsi" w:cstheme="minorHAnsi"/>
          <w:sz w:val="22"/>
          <w:szCs w:val="22"/>
        </w:rPr>
        <w:t xml:space="preserve">L,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ce</w:t>
      </w:r>
    </w:p>
    <w:p w14:paraId="0D560F27" w14:textId="77777777" w:rsidR="009A6D0D" w:rsidRPr="00630982" w:rsidRDefault="009A6D0D" w:rsidP="006309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98FFB93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RELEVAN</w:t>
      </w:r>
      <w:r w:rsidRPr="00630982">
        <w:rPr>
          <w:rFonts w:asciiTheme="minorHAnsi" w:hAnsiTheme="minorHAnsi" w:cstheme="minorHAnsi"/>
          <w:b/>
          <w:sz w:val="22"/>
          <w:szCs w:val="22"/>
        </w:rPr>
        <w:t>T</w:t>
      </w:r>
      <w:r w:rsidRPr="00630982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630982">
        <w:rPr>
          <w:rFonts w:asciiTheme="minorHAnsi" w:hAnsiTheme="minorHAnsi" w:cstheme="minorHAnsi"/>
          <w:b/>
          <w:sz w:val="22"/>
          <w:szCs w:val="22"/>
        </w:rPr>
        <w:t>S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hAnsiTheme="minorHAnsi" w:cstheme="minorHAnsi"/>
          <w:b/>
          <w:sz w:val="22"/>
          <w:szCs w:val="22"/>
        </w:rPr>
        <w:t>W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hAnsiTheme="minorHAnsi" w:cstheme="minorHAnsi"/>
          <w:b/>
          <w:sz w:val="22"/>
          <w:szCs w:val="22"/>
        </w:rPr>
        <w:t>K</w:t>
      </w:r>
    </w:p>
    <w:p w14:paraId="63B2F6EA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3B757E8" w14:textId="77777777" w:rsidR="009A6D0D" w:rsidRPr="00630982" w:rsidRDefault="00113EFE" w:rsidP="00630982">
      <w:pPr>
        <w:ind w:left="460" w:right="2566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>Si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>na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nd S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 xml:space="preserve">s                                                         </w:t>
      </w:r>
      <w:r w:rsidRPr="00630982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un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hAnsiTheme="minorHAnsi" w:cstheme="minorHAnsi"/>
          <w:sz w:val="22"/>
          <w:szCs w:val="22"/>
        </w:rPr>
        <w:t>s 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s Prob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30982">
        <w:rPr>
          <w:rFonts w:asciiTheme="minorHAnsi" w:hAnsiTheme="minorHAnsi" w:cstheme="minorHAnsi"/>
          <w:sz w:val="22"/>
          <w:szCs w:val="22"/>
        </w:rPr>
        <w:t>y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 xml:space="preserve">and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cs</w:t>
      </w:r>
      <w:r w:rsidRPr="00630982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630982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El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>ne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30982">
        <w:rPr>
          <w:rFonts w:asciiTheme="minorHAnsi" w:hAnsiTheme="minorHAnsi" w:cstheme="minorHAnsi"/>
          <w:sz w:val="22"/>
          <w:szCs w:val="22"/>
        </w:rPr>
        <w:t xml:space="preserve">c 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 xml:space="preserve">ng I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30982">
        <w:rPr>
          <w:rFonts w:asciiTheme="minorHAnsi" w:hAnsiTheme="minorHAnsi" w:cstheme="minorHAnsi"/>
          <w:sz w:val="22"/>
          <w:szCs w:val="22"/>
        </w:rPr>
        <w:t>al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cu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 xml:space="preserve">s                                                                 </w:t>
      </w:r>
      <w:r w:rsidRPr="00630982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30982">
        <w:rPr>
          <w:rFonts w:asciiTheme="minorHAnsi" w:hAnsiTheme="minorHAnsi" w:cstheme="minorHAnsi"/>
          <w:sz w:val="22"/>
          <w:szCs w:val="22"/>
        </w:rPr>
        <w:t>al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>nal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ng S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 xml:space="preserve">nd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>on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ol</w:t>
      </w:r>
      <w:r w:rsidRPr="0063098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</w:t>
      </w:r>
      <w:r w:rsidRPr="0063098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M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hAnsiTheme="minorHAnsi" w:cstheme="minorHAnsi"/>
          <w:sz w:val="22"/>
          <w:szCs w:val="22"/>
        </w:rPr>
        <w:t>e Ci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cu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and 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</w:p>
    <w:p w14:paraId="0BB44483" w14:textId="77777777" w:rsidR="009A6D0D" w:rsidRPr="00630982" w:rsidRDefault="009A6D0D" w:rsidP="0063098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DB51847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ACADE</w:t>
      </w:r>
      <w:r w:rsidRPr="00630982">
        <w:rPr>
          <w:rFonts w:asciiTheme="minorHAnsi" w:hAnsiTheme="minorHAnsi" w:cstheme="minorHAnsi"/>
          <w:b/>
          <w:sz w:val="22"/>
          <w:szCs w:val="22"/>
        </w:rPr>
        <w:t>M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b/>
          <w:sz w:val="22"/>
          <w:szCs w:val="22"/>
        </w:rPr>
        <w:t>C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hAnsiTheme="minorHAnsi" w:cstheme="minorHAnsi"/>
          <w:b/>
          <w:sz w:val="22"/>
          <w:szCs w:val="22"/>
        </w:rPr>
        <w:t>J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630982">
        <w:rPr>
          <w:rFonts w:asciiTheme="minorHAnsi" w:hAnsiTheme="minorHAnsi" w:cstheme="minorHAnsi"/>
          <w:b/>
          <w:sz w:val="22"/>
          <w:szCs w:val="22"/>
        </w:rPr>
        <w:t>S</w:t>
      </w:r>
    </w:p>
    <w:p w14:paraId="47712898" w14:textId="77777777" w:rsidR="009A6D0D" w:rsidRPr="00630982" w:rsidRDefault="009A6D0D" w:rsidP="0063098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B2F3006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  <w:r w:rsidRPr="00630982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o</w:t>
      </w:r>
      <w:r w:rsidRPr="00630982">
        <w:rPr>
          <w:rFonts w:asciiTheme="minorHAnsi" w:hAnsiTheme="minorHAnsi" w:cstheme="minorHAnsi"/>
          <w:b/>
          <w:spacing w:val="3"/>
          <w:sz w:val="22"/>
          <w:szCs w:val="22"/>
          <w:u w:val="thick" w:color="000000"/>
        </w:rPr>
        <w:t>f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t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w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r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e E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g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630982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n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ee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r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ng 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Gr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oup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Pr</w:t>
      </w:r>
      <w:r w:rsidRPr="00630982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o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j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ect</w:t>
      </w:r>
    </w:p>
    <w:p w14:paraId="3C524A18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 xml:space="preserve">ned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y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og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hAnsiTheme="minorHAnsi" w:cstheme="minorHAnsi"/>
          <w:sz w:val="22"/>
          <w:szCs w:val="22"/>
        </w:rPr>
        <w:t xml:space="preserve">eb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em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us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ng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hAnsiTheme="minorHAnsi" w:cstheme="minorHAnsi"/>
          <w:sz w:val="22"/>
          <w:szCs w:val="22"/>
        </w:rPr>
        <w:t>er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ode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. Pr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z w:val="22"/>
          <w:szCs w:val="22"/>
        </w:rPr>
        <w:t>en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ed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p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30982">
        <w:rPr>
          <w:rFonts w:asciiTheme="minorHAnsi" w:hAnsiTheme="minorHAnsi" w:cstheme="minorHAnsi"/>
          <w:sz w:val="22"/>
          <w:szCs w:val="22"/>
        </w:rPr>
        <w:t>ect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p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 xml:space="preserve">an,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</w:p>
    <w:p w14:paraId="3BF1547C" w14:textId="77777777" w:rsidR="009A6D0D" w:rsidRPr="00630982" w:rsidRDefault="00113EFE" w:rsidP="00630982">
      <w:pPr>
        <w:spacing w:before="5"/>
        <w:ind w:left="460" w:right="879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eq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ent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sp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on,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no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hAnsiTheme="minorHAnsi" w:cstheme="minorHAnsi"/>
          <w:sz w:val="22"/>
          <w:szCs w:val="22"/>
        </w:rPr>
        <w:t>unc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hAnsiTheme="minorHAnsi" w:cstheme="minorHAnsi"/>
          <w:sz w:val="22"/>
          <w:szCs w:val="22"/>
        </w:rPr>
        <w:t>al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sp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hAnsiTheme="minorHAnsi" w:cstheme="minorHAnsi"/>
          <w:sz w:val="22"/>
          <w:szCs w:val="22"/>
        </w:rPr>
        <w:t>n, de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ed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ca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z w:val="22"/>
          <w:szCs w:val="22"/>
        </w:rPr>
        <w:t>e an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>hn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z w:val="22"/>
          <w:szCs w:val="22"/>
        </w:rPr>
        <w:t>pe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on, 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630982">
        <w:rPr>
          <w:rFonts w:asciiTheme="minorHAnsi" w:hAnsiTheme="minorHAnsi" w:cstheme="minorHAnsi"/>
          <w:sz w:val="22"/>
          <w:szCs w:val="22"/>
        </w:rPr>
        <w:t>t p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an.</w:t>
      </w:r>
    </w:p>
    <w:p w14:paraId="3442E3C0" w14:textId="77777777" w:rsidR="009A6D0D" w:rsidRPr="00630982" w:rsidRDefault="009A6D0D" w:rsidP="006309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5281A44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Java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630982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P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ro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g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ra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m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ng</w:t>
      </w:r>
      <w:r w:rsidRPr="00630982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 xml:space="preserve"> </w:t>
      </w:r>
      <w:r w:rsidRPr="00630982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P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o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j</w:t>
      </w:r>
      <w:r w:rsidRPr="0063098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e</w:t>
      </w:r>
      <w:r w:rsidRPr="00630982">
        <w:rPr>
          <w:rFonts w:asciiTheme="minorHAnsi" w:hAnsiTheme="minorHAnsi" w:cstheme="minorHAnsi"/>
          <w:b/>
          <w:sz w:val="22"/>
          <w:szCs w:val="22"/>
          <w:u w:val="thick" w:color="000000"/>
        </w:rPr>
        <w:t>ct</w:t>
      </w:r>
    </w:p>
    <w:p w14:paraId="6E844A30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pu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ed Uni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>d S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f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z w:val="22"/>
          <w:szCs w:val="22"/>
        </w:rPr>
        <w:t>so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30982">
        <w:rPr>
          <w:rFonts w:asciiTheme="minorHAnsi" w:hAnsiTheme="minorHAnsi" w:cstheme="minorHAnsi"/>
          <w:sz w:val="22"/>
          <w:szCs w:val="22"/>
        </w:rPr>
        <w:t xml:space="preserve">on 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630982">
        <w:rPr>
          <w:rFonts w:asciiTheme="minorHAnsi" w:hAnsiTheme="minorHAnsi" w:cstheme="minorHAnsi"/>
          <w:sz w:val="22"/>
          <w:szCs w:val="22"/>
        </w:rPr>
        <w:t>and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 xml:space="preserve">cap 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 xml:space="preserve">ndex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hAnsiTheme="minorHAnsi" w:cstheme="minorHAnsi"/>
          <w:sz w:val="22"/>
          <w:szCs w:val="22"/>
        </w:rPr>
        <w:t>or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ny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nu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ber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of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f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p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s, d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ng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 xml:space="preserve">a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p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30982">
        <w:rPr>
          <w:rFonts w:asciiTheme="minorHAnsi" w:hAnsiTheme="minorHAnsi" w:cstheme="minorHAnsi"/>
          <w:sz w:val="22"/>
          <w:szCs w:val="22"/>
        </w:rPr>
        <w:t>-</w:t>
      </w:r>
    </w:p>
    <w:p w14:paraId="641F0913" w14:textId="77777777" w:rsidR="009A6D0D" w:rsidRPr="00630982" w:rsidRDefault="00113EFE" w:rsidP="0063098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hAnsiTheme="minorHAnsi" w:cstheme="minorHAnsi"/>
          <w:sz w:val="22"/>
          <w:szCs w:val="22"/>
        </w:rPr>
        <w:t>d 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30982">
        <w:rPr>
          <w:rFonts w:asciiTheme="minorHAnsi" w:hAnsiTheme="minorHAnsi" w:cstheme="minorHAnsi"/>
          <w:sz w:val="22"/>
          <w:szCs w:val="22"/>
        </w:rPr>
        <w:t>use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ap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hAnsiTheme="minorHAnsi" w:cstheme="minorHAnsi"/>
          <w:sz w:val="22"/>
          <w:szCs w:val="22"/>
        </w:rPr>
        <w:t xml:space="preserve">n.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>d u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fri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y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hAnsiTheme="minorHAnsi" w:cstheme="minorHAnsi"/>
          <w:sz w:val="22"/>
          <w:szCs w:val="22"/>
        </w:rPr>
        <w:t>ace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np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hAnsiTheme="minorHAnsi" w:cstheme="minorHAnsi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p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hAnsiTheme="minorHAnsi" w:cstheme="minorHAnsi"/>
          <w:sz w:val="22"/>
          <w:szCs w:val="22"/>
        </w:rPr>
        <w:t>’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pe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ances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and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d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sp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ay</w:t>
      </w:r>
    </w:p>
    <w:p w14:paraId="15ABFEA3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>hand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cap.</w:t>
      </w:r>
    </w:p>
    <w:p w14:paraId="025479CD" w14:textId="77777777" w:rsidR="009A6D0D" w:rsidRPr="00630982" w:rsidRDefault="009A6D0D" w:rsidP="0063098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DD164FE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630982">
        <w:rPr>
          <w:rFonts w:asciiTheme="minorHAnsi" w:hAnsiTheme="minorHAnsi" w:cstheme="minorHAnsi"/>
          <w:b/>
          <w:sz w:val="22"/>
          <w:szCs w:val="22"/>
        </w:rPr>
        <w:t>IVI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30982">
        <w:rPr>
          <w:rFonts w:asciiTheme="minorHAnsi" w:hAnsiTheme="minorHAnsi" w:cstheme="minorHAnsi"/>
          <w:b/>
          <w:sz w:val="22"/>
          <w:szCs w:val="22"/>
        </w:rPr>
        <w:t>IES</w:t>
      </w:r>
    </w:p>
    <w:p w14:paraId="651C54F7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AF47FD8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>M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ber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 xml:space="preserve">– 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 xml:space="preserve">E,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hAnsiTheme="minorHAnsi" w:cstheme="minorHAnsi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630982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2011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30982">
        <w:rPr>
          <w:rFonts w:asciiTheme="minorHAnsi" w:hAnsiTheme="minorHAnsi" w:cstheme="minorHAnsi"/>
          <w:sz w:val="22"/>
          <w:szCs w:val="22"/>
        </w:rPr>
        <w:t>Pr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>s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hAnsiTheme="minorHAnsi" w:cstheme="minorHAnsi"/>
          <w:sz w:val="22"/>
          <w:szCs w:val="22"/>
        </w:rPr>
        <w:t>nt</w:t>
      </w:r>
    </w:p>
    <w:p w14:paraId="60D93B76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>M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ber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– E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ng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Leade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s P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o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30982">
        <w:rPr>
          <w:rFonts w:asciiTheme="minorHAnsi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hAnsiTheme="minorHAnsi" w:cstheme="minorHAnsi"/>
          <w:sz w:val="22"/>
          <w:szCs w:val="22"/>
        </w:rPr>
        <w:t>T</w:t>
      </w:r>
      <w:r w:rsidRPr="0063098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as</w:t>
      </w:r>
      <w:r w:rsidRPr="0063098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630982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2010</w:t>
      </w:r>
      <w:r w:rsidRPr="0063098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630982">
        <w:rPr>
          <w:rFonts w:asciiTheme="minorHAnsi" w:hAnsiTheme="minorHAnsi" w:cstheme="minorHAnsi"/>
          <w:sz w:val="22"/>
          <w:szCs w:val="22"/>
        </w:rPr>
        <w:t>2012</w:t>
      </w:r>
    </w:p>
    <w:p w14:paraId="08CB0E57" w14:textId="77777777" w:rsidR="009A6D0D" w:rsidRPr="00630982" w:rsidRDefault="009A6D0D" w:rsidP="0063098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0F1C55E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630982">
        <w:rPr>
          <w:rFonts w:asciiTheme="minorHAnsi" w:hAnsiTheme="minorHAnsi" w:cstheme="minorHAnsi"/>
          <w:b/>
          <w:sz w:val="22"/>
          <w:szCs w:val="22"/>
        </w:rPr>
        <w:t>ISA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b/>
          <w:sz w:val="22"/>
          <w:szCs w:val="22"/>
        </w:rPr>
        <w:t>S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TATU</w:t>
      </w:r>
      <w:r w:rsidRPr="00630982">
        <w:rPr>
          <w:rFonts w:asciiTheme="minorHAnsi" w:hAnsiTheme="minorHAnsi" w:cstheme="minorHAnsi"/>
          <w:b/>
          <w:sz w:val="22"/>
          <w:szCs w:val="22"/>
        </w:rPr>
        <w:t>S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b/>
          <w:sz w:val="22"/>
          <w:szCs w:val="22"/>
        </w:rPr>
        <w:t>&amp;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AVA</w:t>
      </w:r>
      <w:r w:rsidRPr="00630982">
        <w:rPr>
          <w:rFonts w:asciiTheme="minorHAnsi" w:hAnsiTheme="minorHAnsi" w:cstheme="minorHAnsi"/>
          <w:b/>
          <w:sz w:val="22"/>
          <w:szCs w:val="22"/>
        </w:rPr>
        <w:t>IL</w:t>
      </w:r>
      <w:r w:rsidRPr="0063098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630982">
        <w:rPr>
          <w:rFonts w:asciiTheme="minorHAnsi" w:hAnsiTheme="minorHAnsi" w:cstheme="minorHAnsi"/>
          <w:b/>
          <w:sz w:val="22"/>
          <w:szCs w:val="22"/>
        </w:rPr>
        <w:t>ILI</w:t>
      </w:r>
      <w:r w:rsidRPr="00630982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630982">
        <w:rPr>
          <w:rFonts w:asciiTheme="minorHAnsi" w:hAnsiTheme="minorHAnsi" w:cstheme="minorHAnsi"/>
          <w:b/>
          <w:sz w:val="22"/>
          <w:szCs w:val="22"/>
        </w:rPr>
        <w:t>Y</w:t>
      </w:r>
    </w:p>
    <w:p w14:paraId="062D95F9" w14:textId="77777777" w:rsidR="009A6D0D" w:rsidRPr="00630982" w:rsidRDefault="009A6D0D" w:rsidP="0063098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DDF1773" w14:textId="77777777" w:rsidR="009A6D0D" w:rsidRPr="00630982" w:rsidRDefault="00113EFE" w:rsidP="00630982">
      <w:pPr>
        <w:ind w:left="460"/>
        <w:rPr>
          <w:rFonts w:asciiTheme="minorHAnsi" w:hAnsiTheme="minorHAnsi" w:cstheme="minorHAnsi"/>
          <w:sz w:val="22"/>
          <w:szCs w:val="22"/>
        </w:rPr>
        <w:sectPr w:rsidR="009A6D0D" w:rsidRPr="00630982">
          <w:headerReference w:type="default" r:id="rId32"/>
          <w:pgSz w:w="12240" w:h="15840"/>
          <w:pgMar w:top="860" w:right="600" w:bottom="280" w:left="620" w:header="662" w:footer="0" w:gutter="0"/>
          <w:cols w:space="720"/>
        </w:sectPr>
      </w:pPr>
      <w:r w:rsidRPr="00630982">
        <w:rPr>
          <w:rFonts w:asciiTheme="minorHAnsi" w:hAnsiTheme="minorHAnsi" w:cstheme="minorHAnsi"/>
          <w:sz w:val="22"/>
          <w:szCs w:val="22"/>
        </w:rPr>
        <w:t>F1; A</w:t>
      </w:r>
      <w:r w:rsidRPr="00630982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hAnsiTheme="minorHAnsi" w:cstheme="minorHAnsi"/>
          <w:sz w:val="22"/>
          <w:szCs w:val="22"/>
        </w:rPr>
        <w:t>b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e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Sp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hAnsiTheme="minorHAnsi" w:cstheme="minorHAnsi"/>
          <w:sz w:val="22"/>
          <w:szCs w:val="22"/>
        </w:rPr>
        <w:t>ng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 xml:space="preserve">and </w:t>
      </w:r>
      <w:r w:rsidRPr="0063098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630982">
        <w:rPr>
          <w:rFonts w:asciiTheme="minorHAnsi" w:hAnsiTheme="minorHAnsi" w:cstheme="minorHAnsi"/>
          <w:sz w:val="22"/>
          <w:szCs w:val="22"/>
        </w:rPr>
        <w:t>a</w:t>
      </w:r>
      <w:r w:rsidRPr="0063098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hAnsiTheme="minorHAnsi" w:cstheme="minorHAnsi"/>
          <w:sz w:val="22"/>
          <w:szCs w:val="22"/>
        </w:rPr>
        <w:t>l</w:t>
      </w:r>
      <w:r w:rsidRPr="0063098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>2013</w:t>
      </w:r>
    </w:p>
    <w:p w14:paraId="12934DC7" w14:textId="77777777" w:rsidR="009A6D0D" w:rsidRPr="00630982" w:rsidRDefault="009A6D0D" w:rsidP="0063098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81B8B35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SAN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REEN</w:t>
      </w:r>
    </w:p>
    <w:p w14:paraId="13B847C6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sz w:val="22"/>
          <w:szCs w:val="22"/>
        </w:rPr>
        <w:t>1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z w:val="22"/>
          <w:szCs w:val="22"/>
        </w:rPr>
        <w:t>34 Ro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A63067" w14:textId="77777777" w:rsidR="009A6D0D" w:rsidRPr="00630982" w:rsidRDefault="00113EFE" w:rsidP="00630982">
      <w:pPr>
        <w:ind w:left="460" w:right="8414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sz w:val="22"/>
          <w:szCs w:val="22"/>
        </w:rPr>
        <w:t>Ri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ar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so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,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TX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7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80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630982">
        <w:rPr>
          <w:rFonts w:asciiTheme="minorHAnsi" w:eastAsia="Calibri" w:hAnsiTheme="minorHAnsi" w:cstheme="minorHAnsi"/>
          <w:sz w:val="22"/>
          <w:szCs w:val="22"/>
        </w:rPr>
        <w:t>9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630982">
        <w:rPr>
          <w:rFonts w:asciiTheme="minorHAnsi" w:eastAsia="Calibri" w:hAnsiTheme="minorHAnsi" w:cstheme="minorHAnsi"/>
          <w:sz w:val="22"/>
          <w:szCs w:val="22"/>
        </w:rPr>
        <w:t>2)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5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630982">
        <w:rPr>
          <w:rFonts w:asciiTheme="minorHAnsi" w:eastAsia="Calibri" w:hAnsiTheme="minorHAnsi" w:cstheme="minorHAnsi"/>
          <w:sz w:val="22"/>
          <w:szCs w:val="22"/>
        </w:rPr>
        <w:t>6</w:t>
      </w:r>
      <w:r w:rsidRPr="0063098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z w:val="22"/>
          <w:szCs w:val="22"/>
        </w:rPr>
        <w:t>7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630982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459B9F1B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hyperlink r:id="rId33">
        <w:r w:rsidRPr="00630982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630982">
          <w:rPr>
            <w:rFonts w:asciiTheme="minorHAnsi" w:eastAsia="Calibri" w:hAnsiTheme="minorHAnsi" w:cstheme="minorHAnsi"/>
            <w:spacing w:val="1"/>
            <w:sz w:val="22"/>
            <w:szCs w:val="22"/>
          </w:rPr>
          <w:t>b</w:t>
        </w:r>
        <w:r w:rsidRPr="00630982">
          <w:rPr>
            <w:rFonts w:asciiTheme="minorHAnsi" w:eastAsia="Calibri" w:hAnsiTheme="minorHAnsi" w:cstheme="minorHAnsi"/>
            <w:sz w:val="22"/>
            <w:szCs w:val="22"/>
          </w:rPr>
          <w:t>g4</w:t>
        </w:r>
        <w:r w:rsidRPr="00630982">
          <w:rPr>
            <w:rFonts w:asciiTheme="minorHAnsi" w:eastAsia="Calibri" w:hAnsiTheme="minorHAnsi" w:cstheme="minorHAnsi"/>
            <w:spacing w:val="1"/>
            <w:sz w:val="22"/>
            <w:szCs w:val="22"/>
          </w:rPr>
          <w:t>5</w:t>
        </w:r>
        <w:r w:rsidRPr="00630982">
          <w:rPr>
            <w:rFonts w:asciiTheme="minorHAnsi" w:eastAsia="Calibri" w:hAnsiTheme="minorHAnsi" w:cstheme="minorHAnsi"/>
            <w:spacing w:val="-2"/>
            <w:sz w:val="22"/>
            <w:szCs w:val="22"/>
          </w:rPr>
          <w:t>4</w:t>
        </w:r>
        <w:r w:rsidRPr="00630982">
          <w:rPr>
            <w:rFonts w:asciiTheme="minorHAnsi" w:eastAsia="Calibri" w:hAnsiTheme="minorHAnsi" w:cstheme="minorHAnsi"/>
            <w:sz w:val="22"/>
            <w:szCs w:val="22"/>
          </w:rPr>
          <w:t>8</w:t>
        </w:r>
        <w:r w:rsidRPr="00630982">
          <w:rPr>
            <w:rFonts w:asciiTheme="minorHAnsi" w:eastAsia="Calibri" w:hAnsiTheme="minorHAnsi" w:cstheme="minorHAnsi"/>
            <w:spacing w:val="1"/>
            <w:sz w:val="22"/>
            <w:szCs w:val="22"/>
          </w:rPr>
          <w:t>9</w:t>
        </w:r>
        <w:r w:rsidRPr="00630982">
          <w:rPr>
            <w:rFonts w:asciiTheme="minorHAnsi" w:eastAsia="Calibri" w:hAnsiTheme="minorHAnsi" w:cstheme="minorHAnsi"/>
            <w:sz w:val="22"/>
            <w:szCs w:val="22"/>
          </w:rPr>
          <w:t>4@</w:t>
        </w:r>
        <w:r w:rsidRPr="00630982">
          <w:rPr>
            <w:rFonts w:asciiTheme="minorHAnsi" w:eastAsia="Calibri" w:hAnsiTheme="minorHAnsi" w:cstheme="minorHAnsi"/>
            <w:spacing w:val="-2"/>
            <w:sz w:val="22"/>
            <w:szCs w:val="22"/>
          </w:rPr>
          <w:t>u</w:t>
        </w:r>
        <w:r w:rsidRPr="00630982">
          <w:rPr>
            <w:rFonts w:asciiTheme="minorHAnsi" w:eastAsia="Calibri" w:hAnsiTheme="minorHAnsi" w:cstheme="minorHAnsi"/>
            <w:spacing w:val="1"/>
            <w:sz w:val="22"/>
            <w:szCs w:val="22"/>
          </w:rPr>
          <w:t>td</w:t>
        </w:r>
        <w:r w:rsidRPr="00630982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630982">
          <w:rPr>
            <w:rFonts w:asciiTheme="minorHAnsi" w:eastAsia="Calibri" w:hAnsiTheme="minorHAnsi" w:cstheme="minorHAnsi"/>
            <w:spacing w:val="-2"/>
            <w:sz w:val="22"/>
            <w:szCs w:val="22"/>
          </w:rPr>
          <w:t>l</w:t>
        </w:r>
        <w:r w:rsidRPr="00630982">
          <w:rPr>
            <w:rFonts w:asciiTheme="minorHAnsi" w:eastAsia="Calibri" w:hAnsiTheme="minorHAnsi" w:cstheme="minorHAnsi"/>
            <w:sz w:val="22"/>
            <w:szCs w:val="22"/>
          </w:rPr>
          <w:t>las.e</w:t>
        </w:r>
        <w:r w:rsidRPr="00630982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630982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7E33B7C8" w14:textId="77777777" w:rsidR="009A6D0D" w:rsidRPr="00630982" w:rsidRDefault="009A6D0D" w:rsidP="0063098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11E5FDB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O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BJEC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TI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V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:</w:t>
      </w:r>
    </w:p>
    <w:p w14:paraId="25501320" w14:textId="77777777" w:rsidR="009A6D0D" w:rsidRPr="00630982" w:rsidRDefault="00113EFE" w:rsidP="00630982">
      <w:pPr>
        <w:ind w:left="460" w:right="671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sz w:val="22"/>
          <w:szCs w:val="22"/>
        </w:rPr>
        <w:t>To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bt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im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,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on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am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os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ili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omer </w:t>
      </w:r>
      <w:r w:rsidRPr="00630982">
        <w:rPr>
          <w:rFonts w:asciiTheme="minorHAnsi" w:eastAsia="Calibri" w:hAnsiTheme="minorHAnsi" w:cstheme="minorHAnsi"/>
          <w:sz w:val="22"/>
          <w:szCs w:val="22"/>
        </w:rPr>
        <w:t>service,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orga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io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z w:val="22"/>
          <w:szCs w:val="22"/>
        </w:rPr>
        <w:t>,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d le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630982">
        <w:rPr>
          <w:rFonts w:asciiTheme="minorHAnsi" w:eastAsia="Calibri" w:hAnsiTheme="minorHAnsi" w:cstheme="minorHAnsi"/>
          <w:sz w:val="22"/>
          <w:szCs w:val="22"/>
        </w:rPr>
        <w:t>er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ip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630982">
        <w:rPr>
          <w:rFonts w:asciiTheme="minorHAnsi" w:eastAsia="Calibri" w:hAnsiTheme="minorHAnsi" w:cstheme="minorHAnsi"/>
          <w:sz w:val="22"/>
          <w:szCs w:val="22"/>
        </w:rPr>
        <w:t>ills.</w:t>
      </w:r>
    </w:p>
    <w:p w14:paraId="0BFA7FCE" w14:textId="77777777" w:rsidR="009A6D0D" w:rsidRPr="00630982" w:rsidRDefault="009A6D0D" w:rsidP="0063098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405B8C3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EDUC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AT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O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N:</w:t>
      </w:r>
    </w:p>
    <w:p w14:paraId="0A8DC9CA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BS 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omp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Scie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630982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Ex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ec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ay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z w:val="22"/>
          <w:szCs w:val="22"/>
        </w:rPr>
        <w:t>15</w:t>
      </w:r>
    </w:p>
    <w:p w14:paraId="7C82FFA7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iversi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y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of Texas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llas,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Ri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so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,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TX</w:t>
      </w:r>
    </w:p>
    <w:p w14:paraId="4896AF7D" w14:textId="77777777" w:rsidR="009A6D0D" w:rsidRPr="00630982" w:rsidRDefault="009A6D0D" w:rsidP="0063098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7D73822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WO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K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EXPER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CE:</w:t>
      </w:r>
    </w:p>
    <w:p w14:paraId="76915580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om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vice 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pr</w:t>
      </w:r>
      <w:r w:rsidRPr="0063098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sen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Pr="00630982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z w:val="22"/>
          <w:szCs w:val="22"/>
        </w:rPr>
        <w:t>1</w:t>
      </w:r>
      <w:r w:rsidRPr="00630982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08A17F2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sz w:val="22"/>
          <w:szCs w:val="22"/>
        </w:rPr>
        <w:t>Ko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l’s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 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or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s, Ri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ar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,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TX</w:t>
      </w:r>
    </w:p>
    <w:p w14:paraId="0CC56FEA" w14:textId="77777777" w:rsidR="009A6D0D" w:rsidRPr="00630982" w:rsidRDefault="00113EFE" w:rsidP="00630982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ovi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efficie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er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service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ac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rately ma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age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gis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ra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sa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io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D63250D" w14:textId="77777777" w:rsidR="009A6D0D" w:rsidRPr="00630982" w:rsidRDefault="00113EFE" w:rsidP="00630982">
      <w:pPr>
        <w:spacing w:before="50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sz w:val="22"/>
          <w:szCs w:val="22"/>
        </w:rPr>
        <w:t>ala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ile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ily cash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pt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z w:val="22"/>
          <w:szCs w:val="22"/>
        </w:rPr>
        <w:t>or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all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F910A50" w14:textId="77777777" w:rsidR="009A6D0D" w:rsidRPr="00630982" w:rsidRDefault="00113EFE" w:rsidP="00630982">
      <w:pPr>
        <w:spacing w:before="50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Assist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ra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ew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630982">
        <w:rPr>
          <w:rFonts w:asciiTheme="minorHAnsi" w:eastAsia="Calibri" w:hAnsiTheme="minorHAnsi" w:cstheme="minorHAnsi"/>
          <w:sz w:val="22"/>
          <w:szCs w:val="22"/>
        </w:rPr>
        <w:t>loye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ecessary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6A456771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39E45BA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9E5A4B8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ECHN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C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L &amp; 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G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U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AG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SK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LL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</w:t>
      </w:r>
    </w:p>
    <w:p w14:paraId="29ED10DE" w14:textId="77777777" w:rsidR="009A6D0D" w:rsidRPr="00630982" w:rsidRDefault="00113EFE" w:rsidP="00630982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Familiar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oso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z w:val="22"/>
          <w:szCs w:val="22"/>
        </w:rPr>
        <w:t>t Wor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,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Ex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el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Ac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ess</w:t>
      </w:r>
    </w:p>
    <w:p w14:paraId="06ACEF51" w14:textId="77777777" w:rsidR="009A6D0D" w:rsidRPr="00630982" w:rsidRDefault="00113EFE" w:rsidP="00630982">
      <w:pPr>
        <w:spacing w:before="50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Ex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>eri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365A1A9" w14:textId="77777777" w:rsidR="009A6D0D" w:rsidRPr="00630982" w:rsidRDefault="00113EFE" w:rsidP="00630982">
      <w:pPr>
        <w:spacing w:before="50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 in 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ish</w:t>
      </w:r>
    </w:p>
    <w:p w14:paraId="5CF7A2D0" w14:textId="77777777" w:rsidR="009A6D0D" w:rsidRPr="00630982" w:rsidRDefault="009A6D0D" w:rsidP="0063098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32DFE46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36808ECF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O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MM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UNI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Y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I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NV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O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V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E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M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NT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:</w:t>
      </w:r>
    </w:p>
    <w:p w14:paraId="7CF36AB2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>Vo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lu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</w:t>
      </w:r>
      <w:r w:rsidRPr="00630982">
        <w:rPr>
          <w:rFonts w:asciiTheme="minorHAnsi" w:eastAsia="Calibri" w:hAnsiTheme="minorHAnsi" w:cstheme="minorHAnsi"/>
          <w:b/>
          <w:spacing w:val="3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1512427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Calibri" w:hAnsiTheme="minorHAnsi" w:cstheme="minorHAnsi"/>
          <w:sz w:val="22"/>
          <w:szCs w:val="22"/>
        </w:rPr>
        <w:t>or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m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0E4BED0" w14:textId="77777777" w:rsidR="009A6D0D" w:rsidRPr="00630982" w:rsidRDefault="00113EFE" w:rsidP="00630982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in</w:t>
      </w:r>
      <w:r w:rsidRPr="006309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v</w:t>
      </w:r>
      <w:r w:rsidRPr="006309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>ri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z w:val="22"/>
          <w:szCs w:val="22"/>
        </w:rPr>
        <w:t>l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FW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ar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227918D1" w14:textId="77777777" w:rsidR="009A6D0D" w:rsidRPr="00630982" w:rsidRDefault="00113EFE" w:rsidP="00630982">
      <w:pPr>
        <w:spacing w:before="51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309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Sell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ed ma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eri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ls 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’s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ReS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>re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30982">
        <w:rPr>
          <w:rFonts w:asciiTheme="minorHAnsi" w:eastAsia="Calibri" w:hAnsiTheme="minorHAnsi" w:cstheme="minorHAnsi"/>
          <w:sz w:val="22"/>
          <w:szCs w:val="22"/>
        </w:rPr>
        <w:t xml:space="preserve">n of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30982">
        <w:rPr>
          <w:rFonts w:asciiTheme="minorHAnsi" w:eastAsia="Calibri" w:hAnsiTheme="minorHAnsi" w:cstheme="minorHAnsi"/>
          <w:sz w:val="22"/>
          <w:szCs w:val="22"/>
        </w:rPr>
        <w:t>omes</w:t>
      </w:r>
    </w:p>
    <w:p w14:paraId="1AB9C8F1" w14:textId="77777777" w:rsidR="009A6D0D" w:rsidRPr="00630982" w:rsidRDefault="009A6D0D" w:rsidP="0063098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45E962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1BB400E9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TI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V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630982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630982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ES:</w:t>
      </w:r>
    </w:p>
    <w:p w14:paraId="6393A5D6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id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630982">
        <w:rPr>
          <w:rFonts w:asciiTheme="minorHAnsi" w:eastAsia="Calibri" w:hAnsiTheme="minorHAnsi" w:cstheme="minorHAnsi"/>
          <w:b/>
          <w:spacing w:val="27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24DEF9D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sz w:val="22"/>
          <w:szCs w:val="22"/>
        </w:rPr>
        <w:t>UT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630982">
        <w:rPr>
          <w:rFonts w:asciiTheme="minorHAnsi" w:eastAsia="Calibri" w:hAnsiTheme="minorHAnsi" w:cstheme="minorHAnsi"/>
          <w:sz w:val="22"/>
          <w:szCs w:val="22"/>
        </w:rPr>
        <w:t>allas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Emerg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g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Le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30982">
        <w:rPr>
          <w:rFonts w:asciiTheme="minorHAnsi" w:eastAsia="Calibri" w:hAnsiTheme="minorHAnsi" w:cstheme="minorHAnsi"/>
          <w:sz w:val="22"/>
          <w:szCs w:val="22"/>
        </w:rPr>
        <w:t>ers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og</w:t>
      </w:r>
      <w:r w:rsidRPr="006309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am</w:t>
      </w:r>
    </w:p>
    <w:p w14:paraId="72EE30F3" w14:textId="77777777" w:rsidR="009A6D0D" w:rsidRPr="00630982" w:rsidRDefault="009A6D0D" w:rsidP="0063098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6D8CF17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Mem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630982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z w:val="22"/>
          <w:szCs w:val="22"/>
        </w:rPr>
        <w:t>P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sz w:val="22"/>
          <w:szCs w:val="22"/>
        </w:rPr>
        <w:t>es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68D8617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sz w:val="22"/>
          <w:szCs w:val="22"/>
        </w:rPr>
        <w:t>IEEE</w:t>
      </w:r>
    </w:p>
    <w:p w14:paraId="6E5DE6EF" w14:textId="77777777" w:rsidR="009A6D0D" w:rsidRPr="00630982" w:rsidRDefault="009A6D0D" w:rsidP="0063098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3716313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309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ta</w:t>
      </w:r>
      <w:r w:rsidRPr="006309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63098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630982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201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630982">
        <w:rPr>
          <w:rFonts w:asciiTheme="minorHAnsi" w:eastAsia="Calibri" w:hAnsiTheme="minorHAnsi" w:cstheme="minorHAnsi"/>
          <w:sz w:val="22"/>
          <w:szCs w:val="22"/>
        </w:rPr>
        <w:t>2</w:t>
      </w:r>
      <w:r w:rsidRPr="0063098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630982">
        <w:rPr>
          <w:rFonts w:asciiTheme="minorHAnsi" w:eastAsia="Calibri" w:hAnsiTheme="minorHAnsi" w:cstheme="minorHAnsi"/>
          <w:sz w:val="22"/>
          <w:szCs w:val="22"/>
        </w:rPr>
        <w:t>12</w:t>
      </w:r>
    </w:p>
    <w:p w14:paraId="4FF29A4E" w14:textId="77777777" w:rsidR="009A6D0D" w:rsidRPr="00630982" w:rsidRDefault="00113EFE" w:rsidP="00630982">
      <w:pPr>
        <w:ind w:left="460"/>
        <w:rPr>
          <w:rFonts w:asciiTheme="minorHAnsi" w:eastAsia="Calibri" w:hAnsiTheme="minorHAnsi" w:cstheme="minorHAnsi"/>
          <w:sz w:val="22"/>
          <w:szCs w:val="22"/>
        </w:rPr>
        <w:sectPr w:rsidR="009A6D0D" w:rsidRPr="00630982">
          <w:headerReference w:type="default" r:id="rId34"/>
          <w:pgSz w:w="12240" w:h="15840"/>
          <w:pgMar w:top="1020" w:right="600" w:bottom="280" w:left="620" w:header="748" w:footer="0" w:gutter="0"/>
          <w:cols w:space="720"/>
        </w:sectPr>
      </w:pPr>
      <w:r w:rsidRPr="00630982">
        <w:rPr>
          <w:rFonts w:asciiTheme="minorHAnsi" w:eastAsia="Calibri" w:hAnsiTheme="minorHAnsi" w:cstheme="minorHAnsi"/>
          <w:sz w:val="22"/>
          <w:szCs w:val="22"/>
        </w:rPr>
        <w:t>Crush</w:t>
      </w:r>
      <w:r w:rsidRPr="006309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Calibri" w:hAnsiTheme="minorHAnsi" w:cstheme="minorHAnsi"/>
          <w:sz w:val="22"/>
          <w:szCs w:val="22"/>
        </w:rPr>
        <w:t>Crew</w:t>
      </w:r>
    </w:p>
    <w:p w14:paraId="22B8728B" w14:textId="77777777" w:rsidR="009A6D0D" w:rsidRPr="00630982" w:rsidRDefault="009A6D0D" w:rsidP="0063098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11F8DA1" w14:textId="77777777" w:rsidR="00630982" w:rsidRDefault="00630982" w:rsidP="00630982">
      <w:pPr>
        <w:spacing w:before="2"/>
        <w:ind w:left="100" w:right="9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Kinga Morrow</w:t>
      </w:r>
    </w:p>
    <w:p w14:paraId="7084CB2C" w14:textId="2D57B519" w:rsidR="009A6D0D" w:rsidRPr="00630982" w:rsidRDefault="00113EFE" w:rsidP="00630982">
      <w:pPr>
        <w:spacing w:before="2"/>
        <w:ind w:left="100" w:right="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sz w:val="22"/>
          <w:szCs w:val="22"/>
        </w:rPr>
        <w:t>1101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</w:t>
      </w:r>
      <w:r w:rsidRPr="00630982">
        <w:rPr>
          <w:rFonts w:asciiTheme="minorHAnsi" w:eastAsia="Garamond" w:hAnsiTheme="minorHAnsi" w:cstheme="minorHAnsi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sz w:val="22"/>
          <w:szCs w:val="22"/>
        </w:rPr>
        <w:t>er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ong Drive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63098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hyperlink r:id="rId35" w:history="1">
        <w:r w:rsidR="00630982" w:rsidRPr="002A33DB">
          <w:rPr>
            <w:rStyle w:val="Hyperlink"/>
            <w:rFonts w:asciiTheme="minorHAnsi" w:eastAsia="Garamond" w:hAnsiTheme="minorHAnsi" w:cstheme="minorHAnsi"/>
            <w:sz w:val="22"/>
            <w:szCs w:val="22"/>
          </w:rPr>
          <w:t>kinga@gmail.com</w:t>
        </w:r>
      </w:hyperlink>
    </w:p>
    <w:p w14:paraId="31735BFC" w14:textId="4B7F87E5" w:rsidR="009A6D0D" w:rsidRPr="00630982" w:rsidRDefault="00113EFE" w:rsidP="00630982">
      <w:pPr>
        <w:spacing w:before="1"/>
        <w:ind w:left="102" w:right="9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lton, Al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ma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4</w:t>
      </w:r>
      <w:r w:rsidRPr="00630982">
        <w:rPr>
          <w:rFonts w:asciiTheme="minorHAnsi" w:eastAsia="Garamond" w:hAnsiTheme="minorHAnsi" w:cstheme="minorHAnsi"/>
          <w:sz w:val="22"/>
          <w:szCs w:val="22"/>
        </w:rPr>
        <w:t>2315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63098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423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Garamond" w:hAnsiTheme="minorHAnsi" w:cstheme="minorHAnsi"/>
          <w:sz w:val="22"/>
          <w:szCs w:val="22"/>
        </w:rPr>
        <w:t>555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Garamond" w:hAnsiTheme="minorHAnsi" w:cstheme="minorHAnsi"/>
          <w:sz w:val="22"/>
          <w:szCs w:val="22"/>
        </w:rPr>
        <w:t>9987</w:t>
      </w:r>
    </w:p>
    <w:p w14:paraId="1114F4B5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6BFC7DD2" w14:textId="77777777" w:rsidR="009A6D0D" w:rsidRPr="00630982" w:rsidRDefault="00113EFE" w:rsidP="00630982">
      <w:pPr>
        <w:spacing w:before="34"/>
        <w:ind w:left="3284" w:right="328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b/>
          <w:sz w:val="22"/>
          <w:szCs w:val="22"/>
        </w:rPr>
        <w:t>CUSTO</w:t>
      </w:r>
      <w:r w:rsidRPr="00630982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spacing w:val="-3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ER</w:t>
      </w:r>
    </w:p>
    <w:p w14:paraId="5073D8B9" w14:textId="77777777" w:rsidR="009A6D0D" w:rsidRPr="00630982" w:rsidRDefault="00113EFE" w:rsidP="00630982">
      <w:pPr>
        <w:spacing w:before="1"/>
        <w:ind w:left="3544" w:right="35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ommunic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tions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es </w:t>
      </w: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Admini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074E1FBB" w14:textId="77777777" w:rsidR="009A6D0D" w:rsidRPr="00630982" w:rsidRDefault="00113EFE" w:rsidP="00630982">
      <w:pPr>
        <w:spacing w:before="2"/>
        <w:ind w:left="1498" w:right="149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b/>
          <w:sz w:val="22"/>
          <w:szCs w:val="22"/>
        </w:rPr>
        <w:t>Bili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 xml:space="preserve">al 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Engl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-Spa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ish)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sional with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1</w:t>
      </w:r>
      <w:r w:rsidRPr="00630982">
        <w:rPr>
          <w:rFonts w:asciiTheme="minorHAnsi" w:eastAsia="Garamond" w:hAnsiTheme="minorHAnsi" w:cstheme="minorHAnsi"/>
          <w:b/>
          <w:spacing w:val="2"/>
          <w:sz w:val="22"/>
          <w:szCs w:val="22"/>
        </w:rPr>
        <w:t>0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 xml:space="preserve">+ 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yea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 xml:space="preserve">s’ 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xpe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ience</w:t>
      </w:r>
      <w:r w:rsidRPr="00630982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tr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, p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gr</w:t>
      </w:r>
      <w:r w:rsidRPr="00630982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m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anage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t,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custo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 xml:space="preserve">er 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elati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ns, and</w:t>
      </w:r>
      <w:r w:rsidRPr="00630982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supe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vi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io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2C7F4ACD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A655957" w14:textId="77777777" w:rsidR="009A6D0D" w:rsidRPr="00630982" w:rsidRDefault="00113EFE" w:rsidP="00630982">
      <w:pPr>
        <w:tabs>
          <w:tab w:val="left" w:pos="10960"/>
        </w:tabs>
        <w:spacing w:before="37"/>
        <w:ind w:left="111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P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R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>OF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ES</w:t>
      </w:r>
      <w:r w:rsidRPr="00630982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highlight w:val="lightGray"/>
        </w:rPr>
        <w:t>S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I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>ON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AL</w:t>
      </w:r>
      <w:r w:rsidRPr="00630982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highlight w:val="lightGray"/>
        </w:rPr>
        <w:t xml:space="preserve"> </w:t>
      </w:r>
      <w:r w:rsidRPr="0063098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E</w:t>
      </w:r>
      <w:r w:rsidRPr="00630982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highlight w:val="lightGray"/>
        </w:rPr>
        <w:t>X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>P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ER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>I</w:t>
      </w:r>
      <w:r w:rsidRPr="00630982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highlight w:val="lightGray"/>
        </w:rPr>
        <w:t>E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>NC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 xml:space="preserve">E </w:t>
      </w:r>
      <w:r w:rsidRPr="0063098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ab/>
      </w:r>
    </w:p>
    <w:p w14:paraId="0D21214C" w14:textId="77777777" w:rsidR="009A6D0D" w:rsidRPr="00630982" w:rsidRDefault="00113EFE" w:rsidP="00630982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Co</w:t>
      </w:r>
      <w:r w:rsidRPr="00630982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mm</w:t>
      </w:r>
      <w:r w:rsidRPr="0063098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icat</w:t>
      </w:r>
      <w:r w:rsidRPr="00630982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ns:</w:t>
      </w:r>
      <w:r w:rsidRPr="0063098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position w:val="1"/>
          <w:sz w:val="22"/>
          <w:szCs w:val="22"/>
        </w:rPr>
        <w:t>P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position w:val="1"/>
          <w:sz w:val="22"/>
          <w:szCs w:val="22"/>
        </w:rPr>
        <w:t>b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b/>
          <w:spacing w:val="2"/>
          <w:w w:val="96"/>
          <w:position w:val="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b/>
          <w:spacing w:val="1"/>
          <w:w w:val="96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Rel</w:t>
      </w:r>
      <w:r w:rsidRPr="00630982">
        <w:rPr>
          <w:rFonts w:asciiTheme="minorHAnsi" w:eastAsia="Garamond" w:hAnsiTheme="minorHAnsi" w:cstheme="minorHAnsi"/>
          <w:b/>
          <w:spacing w:val="1"/>
          <w:w w:val="96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position w:val="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position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 xml:space="preserve">s, </w:t>
      </w:r>
      <w:r w:rsidRPr="00630982">
        <w:rPr>
          <w:rFonts w:asciiTheme="minorHAnsi" w:eastAsia="Garamond" w:hAnsiTheme="minorHAnsi" w:cstheme="minorHAnsi"/>
          <w:b/>
          <w:spacing w:val="1"/>
          <w:w w:val="96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dver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position w:val="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isin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position w:val="1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,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Trai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position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in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position w:val="1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b/>
          <w:w w:val="96"/>
          <w:position w:val="1"/>
          <w:sz w:val="22"/>
          <w:szCs w:val="22"/>
        </w:rPr>
        <w:t>,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b/>
          <w:spacing w:val="-22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ev</w:t>
      </w:r>
      <w:r w:rsidRPr="0063098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lo</w:t>
      </w:r>
      <w:r w:rsidRPr="00630982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pm</w:t>
      </w:r>
      <w:r w:rsidRPr="0063098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ent</w:t>
      </w:r>
    </w:p>
    <w:p w14:paraId="4B07070C" w14:textId="77777777" w:rsidR="009A6D0D" w:rsidRPr="00630982" w:rsidRDefault="00113EFE" w:rsidP="00630982">
      <w:pPr>
        <w:ind w:left="572" w:right="371" w:hanging="288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De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e in P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ub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 xml:space="preserve">lic 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el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ti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ns/J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ur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na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lis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 xml:space="preserve">: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ompleted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compreh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ive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ining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in publ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z w:val="22"/>
          <w:szCs w:val="22"/>
        </w:rPr>
        <w:t>c re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tion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, in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luding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dv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ed cour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630982">
        <w:rPr>
          <w:rFonts w:asciiTheme="minorHAnsi" w:eastAsia="Garamond" w:hAnsiTheme="minorHAnsi" w:cstheme="minorHAnsi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>k in m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ommunic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tion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, 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ew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630982">
        <w:rPr>
          <w:rFonts w:asciiTheme="minorHAnsi" w:eastAsia="Garamond" w:hAnsiTheme="minorHAnsi" w:cstheme="minorHAnsi"/>
          <w:sz w:val="22"/>
          <w:szCs w:val="22"/>
        </w:rPr>
        <w:t>ri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ing,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diting,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630982">
        <w:rPr>
          <w:rFonts w:asciiTheme="minorHAnsi" w:eastAsia="Garamond" w:hAnsiTheme="minorHAnsi" w:cstheme="minorHAnsi"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sz w:val="22"/>
          <w:szCs w:val="22"/>
        </w:rPr>
        <w:t>erti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ing, med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ia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nd graphic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s.</w:t>
      </w:r>
    </w:p>
    <w:p w14:paraId="67A6382A" w14:textId="77777777" w:rsidR="009A6D0D" w:rsidRPr="00630982" w:rsidRDefault="00113EFE" w:rsidP="00630982">
      <w:pPr>
        <w:spacing w:before="9"/>
        <w:ind w:left="572" w:right="810" w:hanging="288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W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riting/V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rb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l Skil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s: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Garamond" w:hAnsiTheme="minorHAnsi" w:cstheme="minorHAnsi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ll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nt communi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kil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sz w:val="22"/>
          <w:szCs w:val="22"/>
        </w:rPr>
        <w:t>or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tive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to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sz w:val="22"/>
          <w:szCs w:val="22"/>
        </w:rPr>
        <w:t>er communi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tion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eastAsia="Garamond" w:hAnsiTheme="minorHAnsi" w:cstheme="minorHAnsi"/>
          <w:sz w:val="22"/>
          <w:szCs w:val="22"/>
        </w:rPr>
        <w:t>propo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, corre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ponden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e,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630982">
        <w:rPr>
          <w:rFonts w:asciiTheme="minorHAnsi" w:eastAsia="Garamond" w:hAnsiTheme="minorHAnsi" w:cstheme="minorHAnsi"/>
          <w:sz w:val="22"/>
          <w:szCs w:val="22"/>
        </w:rPr>
        <w:t>er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, n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er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, intern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ommunic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tion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nd public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p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kin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EC5972B" w14:textId="77777777" w:rsidR="009A6D0D" w:rsidRPr="00630982" w:rsidRDefault="00113EFE" w:rsidP="00630982">
      <w:pPr>
        <w:ind w:left="284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position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58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St</w:t>
      </w:r>
      <w:r w:rsidRPr="0063098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ff De</w:t>
      </w:r>
      <w:r w:rsidRPr="00630982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el</w:t>
      </w:r>
      <w:r w:rsidRPr="00630982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pm</w:t>
      </w:r>
      <w:r w:rsidRPr="006309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ent:</w:t>
      </w:r>
      <w:r w:rsidRPr="00630982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Su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ssf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ully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c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oordinated 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imp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em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nted month</w:t>
      </w:r>
      <w:r w:rsidRPr="0063098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y training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prog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s-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as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es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ed 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rning n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eds,</w:t>
      </w:r>
    </w:p>
    <w:p w14:paraId="2D454CC0" w14:textId="77777777" w:rsidR="009A6D0D" w:rsidRPr="00630982" w:rsidRDefault="00113EFE" w:rsidP="00630982">
      <w:pPr>
        <w:ind w:left="572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cre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ted 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riculum, pre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nted ins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ruction, 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ed n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tiona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ly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gniz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gu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569E2C9A" w14:textId="77777777" w:rsidR="009A6D0D" w:rsidRPr="00630982" w:rsidRDefault="00113EFE" w:rsidP="00630982">
      <w:pPr>
        <w:spacing w:before="1"/>
        <w:ind w:left="572" w:right="757" w:hanging="288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B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ck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i/>
          <w:spacing w:val="-2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a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s E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uc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r:</w:t>
      </w:r>
      <w:r w:rsidRPr="00630982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Ab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e to provide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li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Garamond" w:hAnsiTheme="minorHAnsi" w:cstheme="minorHAnsi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er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d interacti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e training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es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ion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mpha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630982">
        <w:rPr>
          <w:rFonts w:asciiTheme="minorHAnsi" w:eastAsia="Garamond" w:hAnsiTheme="minorHAnsi" w:cstheme="minorHAnsi"/>
          <w:sz w:val="22"/>
          <w:szCs w:val="22"/>
        </w:rPr>
        <w:t>ing pra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tic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ppli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z w:val="22"/>
          <w:szCs w:val="22"/>
        </w:rPr>
        <w:t>ons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630982">
        <w:rPr>
          <w:rFonts w:asciiTheme="minorHAnsi" w:eastAsia="Garamond" w:hAnsiTheme="minorHAnsi" w:cstheme="minorHAnsi"/>
          <w:sz w:val="22"/>
          <w:szCs w:val="22"/>
        </w:rPr>
        <w:t>or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to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sz w:val="22"/>
          <w:szCs w:val="22"/>
        </w:rPr>
        <w:t>er edu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tion and/or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630982">
        <w:rPr>
          <w:rFonts w:asciiTheme="minorHAnsi" w:eastAsia="Garamond" w:hAnsiTheme="minorHAnsi" w:cstheme="minorHAnsi"/>
          <w:sz w:val="22"/>
          <w:szCs w:val="22"/>
        </w:rPr>
        <w:t>taff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de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z w:val="22"/>
          <w:szCs w:val="22"/>
        </w:rPr>
        <w:t>opment.</w:t>
      </w:r>
    </w:p>
    <w:p w14:paraId="0D21FB65" w14:textId="77777777" w:rsidR="009A6D0D" w:rsidRPr="00630982" w:rsidRDefault="009A6D0D" w:rsidP="0063098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BB6174C" w14:textId="77777777" w:rsidR="009A6D0D" w:rsidRPr="00630982" w:rsidRDefault="00113EFE" w:rsidP="00630982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b/>
          <w:sz w:val="22"/>
          <w:szCs w:val="22"/>
        </w:rPr>
        <w:t>Sale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Pr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en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ati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ns,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 xml:space="preserve"> N</w:t>
      </w:r>
      <w:r w:rsidRPr="00630982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ati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ns,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ust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om</w:t>
      </w:r>
      <w:r w:rsidRPr="00630982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r Rel</w:t>
      </w:r>
      <w:r w:rsidRPr="00630982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 xml:space="preserve">s, </w:t>
      </w:r>
      <w:r w:rsidRPr="00630982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vent</w:t>
      </w:r>
      <w:r w:rsidRPr="00630982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pacing w:val="-2"/>
          <w:w w:val="96"/>
          <w:sz w:val="22"/>
          <w:szCs w:val="22"/>
        </w:rPr>
        <w:t>P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lan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in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g,</w:t>
      </w:r>
      <w:r w:rsidRPr="00630982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pacing w:val="5"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ising</w:t>
      </w:r>
    </w:p>
    <w:p w14:paraId="43A8B4FF" w14:textId="77777777" w:rsidR="009A6D0D" w:rsidRPr="00630982" w:rsidRDefault="00113EFE" w:rsidP="00630982">
      <w:pPr>
        <w:ind w:left="572" w:right="211" w:hanging="288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Pe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su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si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e Co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mm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ic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r: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de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>mal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pre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ent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tions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to boards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nd d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ion m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k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;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old 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w prog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m id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630982">
        <w:rPr>
          <w:rFonts w:asciiTheme="minorHAnsi" w:eastAsia="Garamond" w:hAnsiTheme="minorHAnsi" w:cstheme="minorHAnsi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pproval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sz w:val="22"/>
          <w:szCs w:val="22"/>
        </w:rPr>
        <w:t>or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630982">
        <w:rPr>
          <w:rFonts w:asciiTheme="minorHAnsi" w:eastAsia="Garamond" w:hAnsiTheme="minorHAnsi" w:cstheme="minorHAnsi"/>
          <w:sz w:val="22"/>
          <w:szCs w:val="22"/>
        </w:rPr>
        <w:t>unding. Demon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bility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z w:val="22"/>
          <w:szCs w:val="22"/>
        </w:rPr>
        <w:t>l v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ried </w:t>
      </w:r>
      <w:r w:rsidRPr="00630982">
        <w:rPr>
          <w:rFonts w:asciiTheme="minorHAnsi" w:eastAsia="Garamond" w:hAnsiTheme="minorHAnsi" w:cstheme="minorHAnsi"/>
          <w:sz w:val="22"/>
          <w:szCs w:val="22"/>
        </w:rPr>
        <w:t>products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“flo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ter”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sz w:val="22"/>
          <w:szCs w:val="22"/>
        </w:rPr>
        <w:t>or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up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le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>et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z w:val="22"/>
          <w:szCs w:val="22"/>
        </w:rPr>
        <w:t>er; g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rated d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ily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q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h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 of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xp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rien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ed sa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z w:val="22"/>
          <w:szCs w:val="22"/>
        </w:rPr>
        <w:t>es a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630982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ia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te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A34742D" w14:textId="77777777" w:rsidR="009A6D0D" w:rsidRPr="00630982" w:rsidRDefault="00113EFE" w:rsidP="00630982">
      <w:pPr>
        <w:spacing w:before="12"/>
        <w:ind w:left="572" w:right="367" w:hanging="288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ust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er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el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ti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ns:</w:t>
      </w:r>
      <w:r w:rsidRPr="00630982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ed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by m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ent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li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on</w:t>
      </w:r>
      <w:r w:rsidRPr="0063098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nd t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>oubl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hooter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o re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olve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630982">
        <w:rPr>
          <w:rFonts w:asciiTheme="minorHAnsi" w:eastAsia="Garamond" w:hAnsiTheme="minorHAnsi" w:cstheme="minorHAnsi"/>
          <w:sz w:val="22"/>
          <w:szCs w:val="22"/>
        </w:rPr>
        <w:t>on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erns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630982">
        <w:rPr>
          <w:rFonts w:asciiTheme="minorHAnsi" w:eastAsia="Garamond" w:hAnsiTheme="minorHAnsi" w:cstheme="minorHAnsi"/>
          <w:sz w:val="22"/>
          <w:szCs w:val="22"/>
        </w:rPr>
        <w:t>ith co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630982">
        <w:rPr>
          <w:rFonts w:asciiTheme="minorHAnsi" w:eastAsia="Garamond" w:hAnsiTheme="minorHAnsi" w:cstheme="minorHAnsi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>k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, 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ternal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to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sz w:val="22"/>
          <w:szCs w:val="22"/>
        </w:rPr>
        <w:t>er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nd v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ndor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959BE83" w14:textId="77777777" w:rsidR="009A6D0D" w:rsidRPr="00630982" w:rsidRDefault="00113EFE" w:rsidP="00630982">
      <w:pPr>
        <w:spacing w:before="9"/>
        <w:ind w:left="572" w:right="484" w:hanging="288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Ev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nt Pl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630982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z w:val="22"/>
          <w:szCs w:val="22"/>
        </w:rPr>
        <w:t>z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Garamond" w:hAnsiTheme="minorHAnsi" w:cstheme="minorHAnsi"/>
          <w:sz w:val="22"/>
          <w:szCs w:val="22"/>
        </w:rPr>
        <w:t>rec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p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630982">
        <w:rPr>
          <w:rFonts w:asciiTheme="minorHAnsi" w:eastAsia="Garamond" w:hAnsiTheme="minorHAnsi" w:cstheme="minorHAnsi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nd 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sz w:val="22"/>
          <w:szCs w:val="22"/>
        </w:rPr>
        <w:t>mmuni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sz w:val="22"/>
          <w:szCs w:val="22"/>
        </w:rPr>
        <w:t>olunte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r 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p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z w:val="22"/>
          <w:szCs w:val="22"/>
        </w:rPr>
        <w:t>ties. Pla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d 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sz w:val="22"/>
          <w:szCs w:val="22"/>
        </w:rPr>
        <w:t>ents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630982">
        <w:rPr>
          <w:rFonts w:asciiTheme="minorHAnsi" w:eastAsia="Garamond" w:hAnsiTheme="minorHAnsi" w:cstheme="minorHAnsi"/>
          <w:sz w:val="22"/>
          <w:szCs w:val="22"/>
        </w:rPr>
        <w:t>or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up to 400. Ini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ted fun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630982">
        <w:rPr>
          <w:rFonts w:asciiTheme="minorHAnsi" w:eastAsia="Garamond" w:hAnsiTheme="minorHAnsi" w:cstheme="minorHAnsi"/>
          <w:sz w:val="22"/>
          <w:szCs w:val="22"/>
        </w:rPr>
        <w:t>raising pr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sz w:val="22"/>
          <w:szCs w:val="22"/>
        </w:rPr>
        <w:t>j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cts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to o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ffs</w:t>
      </w:r>
      <w:r w:rsidRPr="00630982">
        <w:rPr>
          <w:rFonts w:asciiTheme="minorHAnsi" w:eastAsia="Garamond" w:hAnsiTheme="minorHAnsi" w:cstheme="minorHAnsi"/>
          <w:sz w:val="22"/>
          <w:szCs w:val="22"/>
        </w:rPr>
        <w:t>et a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$2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5</w:t>
      </w:r>
      <w:r w:rsidRPr="00630982">
        <w:rPr>
          <w:rFonts w:asciiTheme="minorHAnsi" w:eastAsia="Garamond" w:hAnsiTheme="minorHAnsi" w:cstheme="minorHAnsi"/>
          <w:sz w:val="22"/>
          <w:szCs w:val="22"/>
        </w:rPr>
        <w:t>0,0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630982">
        <w:rPr>
          <w:rFonts w:asciiTheme="minorHAnsi" w:eastAsia="Garamond" w:hAnsiTheme="minorHAnsi" w:cstheme="minorHAnsi"/>
          <w:sz w:val="22"/>
          <w:szCs w:val="22"/>
        </w:rPr>
        <w:t>0 redu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tion in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tate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sz w:val="22"/>
          <w:szCs w:val="22"/>
        </w:rPr>
        <w:t>unding.</w:t>
      </w:r>
    </w:p>
    <w:p w14:paraId="52EE6B19" w14:textId="77777777" w:rsidR="009A6D0D" w:rsidRPr="00630982" w:rsidRDefault="009A6D0D" w:rsidP="0063098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F8F912D" w14:textId="77777777" w:rsidR="009A6D0D" w:rsidRPr="00630982" w:rsidRDefault="00113EFE" w:rsidP="00630982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st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ati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 xml:space="preserve">n: </w:t>
      </w:r>
      <w:r w:rsidRPr="00630982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P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gr</w:t>
      </w:r>
      <w:r w:rsidRPr="00630982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m M</w:t>
      </w:r>
      <w:r w:rsidRPr="00630982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na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en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,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 xml:space="preserve"> P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, Develo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pm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en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,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Bu</w:t>
      </w:r>
      <w:r w:rsidRPr="00630982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dg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et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b/>
          <w:w w:val="96"/>
          <w:sz w:val="22"/>
          <w:szCs w:val="22"/>
        </w:rPr>
        <w:t xml:space="preserve">, 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Su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vi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61C11ED2" w14:textId="77777777" w:rsidR="009A6D0D" w:rsidRPr="00630982" w:rsidRDefault="00113EFE" w:rsidP="00630982">
      <w:pPr>
        <w:ind w:left="284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position w:val="1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58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eme</w:t>
      </w:r>
      <w:r w:rsidRPr="0063098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t:</w:t>
      </w:r>
      <w:r w:rsidRPr="00630982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He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ire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 a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count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bility for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pl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nning,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taf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ing, fa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il</w:t>
      </w:r>
      <w:r w:rsidRPr="00630982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ties man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ment, 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nd c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din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tion of</w:t>
      </w:r>
    </w:p>
    <w:p w14:paraId="48C85653" w14:textId="77777777" w:rsidR="009A6D0D" w:rsidRPr="00630982" w:rsidRDefault="00113EFE" w:rsidP="00630982">
      <w:pPr>
        <w:ind w:left="572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edu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tion p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ogram 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ith 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2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50 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oll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es and 15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. Hired, pl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d, 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lu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ted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ified in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48A4878B" w14:textId="77777777" w:rsidR="009A6D0D" w:rsidRPr="00630982" w:rsidRDefault="00113EFE" w:rsidP="00630982">
      <w:pPr>
        <w:spacing w:before="3"/>
        <w:ind w:left="572" w:right="655" w:hanging="288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Pr</w:t>
      </w:r>
      <w:r w:rsidRPr="00630982">
        <w:rPr>
          <w:rFonts w:asciiTheme="minorHAnsi" w:eastAsia="Garamond" w:hAnsiTheme="minorHAnsi" w:cstheme="minorHAnsi"/>
          <w:i/>
          <w:spacing w:val="-2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ram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De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el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pm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ent:</w:t>
      </w:r>
      <w:r w:rsidRPr="00630982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re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ed suc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es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630982">
        <w:rPr>
          <w:rFonts w:asciiTheme="minorHAnsi" w:eastAsia="Garamond" w:hAnsiTheme="minorHAnsi" w:cstheme="minorHAnsi"/>
          <w:sz w:val="22"/>
          <w:szCs w:val="22"/>
        </w:rPr>
        <w:t>ul programs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(</w:t>
      </w:r>
      <w:r w:rsidRPr="00630982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630982">
        <w:rPr>
          <w:rFonts w:asciiTheme="minorHAnsi" w:eastAsia="Garamond" w:hAnsiTheme="minorHAnsi" w:cstheme="minorHAnsi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in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2"/>
          <w:sz w:val="22"/>
          <w:szCs w:val="22"/>
        </w:rPr>
        <w:t>-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chool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p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h</w:t>
      </w:r>
      <w:r w:rsidRPr="0063098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z w:val="22"/>
          <w:szCs w:val="22"/>
        </w:rPr>
        <w:t>p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, volunte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ri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m, 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sz w:val="22"/>
          <w:szCs w:val="22"/>
        </w:rPr>
        <w:t>mmuni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y out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ch), f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>om con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ept 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z w:val="22"/>
          <w:szCs w:val="22"/>
        </w:rPr>
        <w:t>opment th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>ough imp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630982">
        <w:rPr>
          <w:rFonts w:asciiTheme="minorHAnsi" w:eastAsia="Garamond" w:hAnsiTheme="minorHAnsi" w:cstheme="minorHAnsi"/>
          <w:sz w:val="22"/>
          <w:szCs w:val="22"/>
        </w:rPr>
        <w:t>em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ntation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sz w:val="22"/>
          <w:szCs w:val="22"/>
        </w:rPr>
        <w:t>ultiple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6AF0ADB8" w14:textId="77777777" w:rsidR="009A6D0D" w:rsidRPr="00630982" w:rsidRDefault="00113EFE" w:rsidP="00630982">
      <w:pPr>
        <w:spacing w:before="11"/>
        <w:ind w:left="284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hAnsiTheme="minorHAnsi" w:cstheme="minorHAnsi"/>
          <w:sz w:val="22"/>
          <w:szCs w:val="22"/>
        </w:rPr>
        <w:t xml:space="preserve"> </w:t>
      </w:r>
      <w:r w:rsidRPr="00630982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Pl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630982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erv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d on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ro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s-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sz w:val="22"/>
          <w:szCs w:val="22"/>
        </w:rPr>
        <w:t>unction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l te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h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condu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teg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z w:val="22"/>
          <w:szCs w:val="22"/>
        </w:rPr>
        <w:t>c p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nnin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630982">
        <w:rPr>
          <w:rFonts w:asciiTheme="minorHAnsi" w:eastAsia="Garamond" w:hAnsiTheme="minorHAnsi" w:cstheme="minorHAnsi"/>
          <w:sz w:val="22"/>
          <w:szCs w:val="22"/>
        </w:rPr>
        <w:t>, d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v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lop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d budg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ts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630982">
        <w:rPr>
          <w:rFonts w:asciiTheme="minorHAnsi" w:eastAsia="Garamond" w:hAnsiTheme="minorHAnsi" w:cstheme="minorHAnsi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of</w:t>
      </w:r>
    </w:p>
    <w:p w14:paraId="2E455DF6" w14:textId="77777777" w:rsidR="009A6D0D" w:rsidRPr="00630982" w:rsidRDefault="00113EFE" w:rsidP="00630982">
      <w:pPr>
        <w:ind w:left="572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sz w:val="22"/>
          <w:szCs w:val="22"/>
        </w:rPr>
        <w:t>$3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4</w:t>
      </w:r>
      <w:r w:rsidRPr="00630982">
        <w:rPr>
          <w:rFonts w:asciiTheme="minorHAnsi" w:eastAsia="Garamond" w:hAnsiTheme="minorHAnsi" w:cstheme="minorHAnsi"/>
          <w:sz w:val="22"/>
          <w:szCs w:val="22"/>
        </w:rPr>
        <w:t>5,0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0, </w:t>
      </w:r>
      <w:r w:rsidRPr="00630982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630982">
        <w:rPr>
          <w:rFonts w:asciiTheme="minorHAnsi" w:eastAsia="Garamond" w:hAnsiTheme="minorHAnsi" w:cstheme="minorHAnsi"/>
          <w:sz w:val="22"/>
          <w:szCs w:val="22"/>
        </w:rPr>
        <w:t>et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sz w:val="22"/>
          <w:szCs w:val="22"/>
        </w:rPr>
        <w:t>in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>d pr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gramming, 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nd 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u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ompli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n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e for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630982">
        <w:rPr>
          <w:rFonts w:asciiTheme="minorHAnsi" w:eastAsia="Garamond" w:hAnsiTheme="minorHAnsi" w:cstheme="minorHAnsi"/>
          <w:sz w:val="22"/>
          <w:szCs w:val="22"/>
        </w:rPr>
        <w:t>chool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ite se</w:t>
      </w:r>
      <w:r w:rsidRPr="0063098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>ving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sz w:val="22"/>
          <w:szCs w:val="22"/>
        </w:rPr>
        <w:t>65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+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tudent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632726C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485C5AB9" w14:textId="77777777" w:rsidR="009A6D0D" w:rsidRPr="00630982" w:rsidRDefault="00113EFE" w:rsidP="00630982">
      <w:pPr>
        <w:tabs>
          <w:tab w:val="left" w:pos="10920"/>
        </w:tabs>
        <w:spacing w:before="37"/>
        <w:ind w:left="71" w:right="6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63098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E</w:t>
      </w:r>
      <w:r w:rsidRPr="00630982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highlight w:val="lightGray"/>
        </w:rPr>
        <w:t>M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>P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LOY</w:t>
      </w:r>
      <w:r w:rsidRPr="00630982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highlight w:val="lightGray"/>
        </w:rPr>
        <w:t>M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E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>N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 xml:space="preserve"> </w:t>
      </w:r>
      <w:r w:rsidRPr="00630982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H</w:t>
      </w:r>
      <w:r w:rsidRPr="00630982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I</w:t>
      </w:r>
      <w:r w:rsidRPr="00630982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highlight w:val="lightGray"/>
        </w:rPr>
        <w:t>ST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>O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 xml:space="preserve">RY </w:t>
      </w:r>
      <w:r w:rsidRPr="0063098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ab/>
      </w:r>
    </w:p>
    <w:p w14:paraId="1A113B9C" w14:textId="77777777" w:rsidR="009A6D0D" w:rsidRPr="00630982" w:rsidRDefault="00113EFE" w:rsidP="00630982">
      <w:pPr>
        <w:ind w:left="3215" w:right="321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Site 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dmini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Alton Unified 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hool Di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22287F54" w14:textId="77777777" w:rsidR="009A6D0D" w:rsidRPr="00630982" w:rsidRDefault="00113EFE" w:rsidP="00630982">
      <w:pPr>
        <w:spacing w:before="1"/>
        <w:ind w:left="3302" w:right="330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sz w:val="22"/>
          <w:szCs w:val="22"/>
        </w:rPr>
        <w:t>ch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z w:val="22"/>
          <w:szCs w:val="22"/>
        </w:rPr>
        <w:t xml:space="preserve">r, Dunder 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sz w:val="22"/>
          <w:szCs w:val="22"/>
        </w:rPr>
        <w:t>if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630982">
        <w:rPr>
          <w:rFonts w:asciiTheme="minorHAnsi" w:eastAsia="Garamond" w:hAnsiTheme="minorHAnsi" w:cstheme="minorHAnsi"/>
          <w:sz w:val="22"/>
          <w:szCs w:val="22"/>
        </w:rPr>
        <w:t>lin Union S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hool Di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z w:val="22"/>
          <w:szCs w:val="22"/>
        </w:rPr>
        <w:t>i</w:t>
      </w:r>
      <w:r w:rsidRPr="0063098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30982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06A98113" w14:textId="77777777" w:rsidR="009A6D0D" w:rsidRPr="00630982" w:rsidRDefault="009A6D0D" w:rsidP="00630982">
      <w:pPr>
        <w:rPr>
          <w:rFonts w:asciiTheme="minorHAnsi" w:hAnsiTheme="minorHAnsi" w:cstheme="minorHAnsi"/>
          <w:sz w:val="22"/>
          <w:szCs w:val="22"/>
        </w:rPr>
      </w:pPr>
    </w:p>
    <w:p w14:paraId="2FC97B4A" w14:textId="77777777" w:rsidR="009A6D0D" w:rsidRPr="00630982" w:rsidRDefault="00113EFE" w:rsidP="00630982">
      <w:pPr>
        <w:tabs>
          <w:tab w:val="left" w:pos="10920"/>
        </w:tabs>
        <w:spacing w:before="37"/>
        <w:ind w:left="71" w:right="6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b/>
          <w:spacing w:val="-31"/>
          <w:sz w:val="22"/>
          <w:szCs w:val="22"/>
          <w:highlight w:val="lightGray"/>
        </w:rPr>
        <w:t xml:space="preserve"> </w:t>
      </w:r>
      <w:r w:rsidRPr="0063098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E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>D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U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>C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AT</w:t>
      </w:r>
      <w:r w:rsidRPr="00630982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highlight w:val="lightGray"/>
        </w:rPr>
        <w:t>I</w:t>
      </w:r>
      <w:r w:rsidRPr="0063098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highlight w:val="lightGray"/>
        </w:rPr>
        <w:t>O</w:t>
      </w:r>
      <w:r w:rsidRPr="0063098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 xml:space="preserve">N </w:t>
      </w:r>
      <w:r w:rsidRPr="0063098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ab/>
      </w:r>
    </w:p>
    <w:p w14:paraId="5F8B8100" w14:textId="77777777" w:rsidR="009A6D0D" w:rsidRPr="00630982" w:rsidRDefault="00113EFE" w:rsidP="00630982">
      <w:pPr>
        <w:ind w:left="2162" w:right="216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ch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lor of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Ar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in Public </w:t>
      </w:r>
      <w:r w:rsidRPr="0063098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tion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/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J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ournali</w:t>
      </w:r>
      <w:r w:rsidRPr="0063098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–Univ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63098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ity of Al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63098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30982">
        <w:rPr>
          <w:rFonts w:asciiTheme="minorHAnsi" w:eastAsia="Garamond" w:hAnsiTheme="minorHAnsi" w:cstheme="minorHAnsi"/>
          <w:position w:val="1"/>
          <w:sz w:val="22"/>
          <w:szCs w:val="22"/>
        </w:rPr>
        <w:t>ma</w:t>
      </w:r>
    </w:p>
    <w:sectPr w:rsidR="009A6D0D" w:rsidRPr="00630982">
      <w:headerReference w:type="default" r:id="rId36"/>
      <w:pgSz w:w="12240" w:h="15840"/>
      <w:pgMar w:top="860" w:right="580" w:bottom="280" w:left="580" w:header="66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06D0C" w14:textId="77777777" w:rsidR="00113EFE" w:rsidRDefault="00113EFE">
      <w:r>
        <w:separator/>
      </w:r>
    </w:p>
  </w:endnote>
  <w:endnote w:type="continuationSeparator" w:id="0">
    <w:p w14:paraId="3FD76188" w14:textId="77777777" w:rsidR="00113EFE" w:rsidRDefault="0011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15A64" w14:textId="77777777" w:rsidR="00113EFE" w:rsidRDefault="00113EFE">
      <w:r>
        <w:separator/>
      </w:r>
    </w:p>
  </w:footnote>
  <w:footnote w:type="continuationSeparator" w:id="0">
    <w:p w14:paraId="183E4AE8" w14:textId="77777777" w:rsidR="00113EFE" w:rsidRDefault="0011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2BD90" w14:textId="77777777" w:rsidR="009A6D0D" w:rsidRDefault="00113EFE">
    <w:pPr>
      <w:spacing w:line="200" w:lineRule="exact"/>
    </w:pPr>
    <w:r>
      <w:pict w14:anchorId="60E1F818"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35pt;margin-top:36.4pt;width:542.1pt;height:16.05pt;z-index:-2562;mso-position-horizontal-relative:page;mso-position-vertical-relative:page" filled="f" stroked="f">
          <v:textbox inset="0,0,0,0">
            <w:txbxContent>
              <w:p w14:paraId="150DDD99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RES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ME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 xml:space="preserve">S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4A381" w14:textId="77777777" w:rsidR="009A6D0D" w:rsidRDefault="009A6D0D">
    <w:pPr>
      <w:spacing w:line="0" w:lineRule="atLeast"/>
      <w:rPr>
        <w:sz w:val="0"/>
        <w:szCs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82834" w14:textId="77777777" w:rsidR="009A6D0D" w:rsidRDefault="00113EFE">
    <w:pPr>
      <w:spacing w:line="200" w:lineRule="exact"/>
    </w:pPr>
    <w:r>
      <w:pict w14:anchorId="13CAC6FA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5pt;margin-top:36.4pt;width:542.1pt;height:16.05pt;z-index:-2553;mso-position-horizontal-relative:page;mso-position-vertical-relative:page" filled="f" stroked="f">
          <v:textbox inset="0,0,0,0">
            <w:txbxContent>
              <w:p w14:paraId="68194AA2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REFERE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CE</w:t>
                </w:r>
                <w:r>
                  <w:rPr>
                    <w:rFonts w:ascii="Arial Narrow" w:eastAsia="Arial Narrow" w:hAnsi="Arial Narrow" w:cs="Arial Narrow"/>
                    <w:b/>
                    <w:spacing w:val="-3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PA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 xml:space="preserve">E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594D" w14:textId="77777777" w:rsidR="009A6D0D" w:rsidRDefault="00113EFE">
    <w:pPr>
      <w:spacing w:line="200" w:lineRule="exact"/>
    </w:pPr>
    <w:r>
      <w:pict w14:anchorId="654012C0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5pt;margin-top:36.4pt;width:542.1pt;height:16.05pt;z-index:-2552;mso-position-horizontal-relative:page;mso-position-vertical-relative:page" filled="f" stroked="f">
          <v:textbox inset="0,0,0,0">
            <w:txbxContent>
              <w:p w14:paraId="1B288337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RES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ME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b/>
                    <w:spacing w:val="-3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MP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 xml:space="preserve">ES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A6A56" w14:textId="77777777" w:rsidR="009A6D0D" w:rsidRDefault="00113EFE">
    <w:pPr>
      <w:spacing w:line="200" w:lineRule="exact"/>
    </w:pPr>
    <w:r>
      <w:pict w14:anchorId="661C36D9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36.4pt;width:542.1pt;height:27.65pt;z-index:-2551;mso-position-horizontal-relative:page;mso-position-vertical-relative:page" filled="f" stroked="f">
          <v:textbox inset="0,0,0,0">
            <w:txbxContent>
              <w:p w14:paraId="083C08B4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SAMPLE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1: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til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zed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disti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gu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ish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twe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va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an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-re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va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w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rk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xp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ri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 xml:space="preserve">ce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ab/>
                </w:r>
              </w:p>
              <w:p w14:paraId="02268E47" w14:textId="77777777" w:rsidR="009A6D0D" w:rsidRDefault="00113EFE">
                <w:pPr>
                  <w:ind w:left="20"/>
                  <w:rPr>
                    <w:rFonts w:ascii="Arial Narrow" w:eastAsia="Arial Narrow" w:hAnsi="Arial Narrow" w:cs="Arial Narrow"/>
                  </w:rPr>
                </w:pP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>ple</w:t>
                </w:r>
                <w:r>
                  <w:rPr>
                    <w:rFonts w:ascii="Arial Narrow" w:eastAsia="Arial Narrow" w:hAnsi="Arial Narrow" w:cs="Arial Narrow"/>
                    <w:i/>
                    <w:spacing w:val="-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ased</w:t>
                </w:r>
                <w:r>
                  <w:rPr>
                    <w:rFonts w:ascii="Arial Narrow" w:eastAsia="Arial Narrow" w:hAnsi="Arial Narrow" w:cs="Arial Narrow"/>
                    <w:i/>
                    <w:spacing w:val="-2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On</w:t>
                </w:r>
                <w:r>
                  <w:rPr>
                    <w:rFonts w:ascii="Arial Narrow" w:eastAsia="Arial Narrow" w:hAnsi="Arial Narrow" w:cs="Arial Narrow"/>
                    <w:i/>
                    <w:spacing w:val="-2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Resu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>e</w:t>
                </w:r>
                <w:r>
                  <w:rPr>
                    <w:rFonts w:ascii="Arial Narrow" w:eastAsia="Arial Narrow" w:hAnsi="Arial Narrow" w:cs="Arial Narrow"/>
                    <w:i/>
                    <w:spacing w:val="-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in</w:t>
                </w:r>
                <w:r>
                  <w:rPr>
                    <w:rFonts w:ascii="Arial Narrow" w:eastAsia="Arial Narrow" w:hAnsi="Arial Narrow" w:cs="Arial Narrow"/>
                    <w:i/>
                    <w:spacing w:val="2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i/>
                    <w:spacing w:val="3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i/>
                  </w:rPr>
                  <w:t>st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Resu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>es</w:t>
                </w:r>
                <w:r>
                  <w:rPr>
                    <w:rFonts w:ascii="Arial Narrow" w:eastAsia="Arial Narrow" w:hAnsi="Arial Narrow" w:cs="Arial Narrow"/>
                    <w:i/>
                    <w:spacing w:val="-7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for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College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i/>
                  </w:rPr>
                  <w:t>tu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i/>
                  </w:rPr>
                  <w:t>e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i/>
                  </w:rPr>
                  <w:t>ts</w:t>
                </w:r>
                <w:r>
                  <w:rPr>
                    <w:rFonts w:ascii="Arial Narrow" w:eastAsia="Arial Narrow" w:hAnsi="Arial Narrow" w:cs="Arial Narrow"/>
                    <w:i/>
                    <w:spacing w:val="-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i/>
                  </w:rPr>
                  <w:t>d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New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G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i/>
                  </w:rPr>
                  <w:t>s</w:t>
                </w:r>
                <w:r>
                  <w:rPr>
                    <w:rFonts w:ascii="Arial Narrow" w:eastAsia="Arial Narrow" w:hAnsi="Arial Narrow" w:cs="Arial Narrow"/>
                    <w:i/>
                    <w:spacing w:val="-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by</w:t>
                </w:r>
                <w:r>
                  <w:rPr>
                    <w:rFonts w:ascii="Arial Narrow" w:eastAsia="Arial Narrow" w:hAnsi="Arial Narrow" w:cs="Arial Narrow"/>
                    <w:i/>
                    <w:spacing w:val="-2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i/>
                  </w:rPr>
                  <w:t>o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i/>
                  </w:rPr>
                  <w:t>ise</w:t>
                </w:r>
                <w:r>
                  <w:rPr>
                    <w:rFonts w:ascii="Arial Narrow" w:eastAsia="Arial Narrow" w:hAnsi="Arial Narrow" w:cs="Arial Narrow"/>
                    <w:i/>
                    <w:spacing w:val="-5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 xml:space="preserve">.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K</w:t>
                </w:r>
                <w:r>
                  <w:rPr>
                    <w:rFonts w:ascii="Arial Narrow" w:eastAsia="Arial Narrow" w:hAnsi="Arial Narrow" w:cs="Arial Narrow"/>
                    <w:i/>
                  </w:rPr>
                  <w:t>u</w:t>
                </w:r>
                <w:r>
                  <w:rPr>
                    <w:rFonts w:ascii="Arial Narrow" w:eastAsia="Arial Narrow" w:hAnsi="Arial Narrow" w:cs="Arial Narrow"/>
                    <w:i/>
                    <w:spacing w:val="3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i/>
                  </w:rPr>
                  <w:t>sma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i/>
                  </w:rPr>
                  <w:t>k.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323E" w14:textId="77777777" w:rsidR="009A6D0D" w:rsidRDefault="00113EFE">
    <w:pPr>
      <w:spacing w:line="200" w:lineRule="exact"/>
    </w:pPr>
    <w:r>
      <w:pict w14:anchorId="637120A3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5pt;margin-top:36.4pt;width:542.1pt;height:27.65pt;z-index:-2550;mso-position-horizontal-relative:page;mso-position-vertical-relative:page" filled="f" stroked="f">
          <v:textbox inset="0,0,0,0">
            <w:txbxContent>
              <w:p w14:paraId="0174EECF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SAMPLE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2: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til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zed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dis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y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re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le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va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xp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ri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 xml:space="preserve">ce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ab/>
                </w:r>
              </w:p>
              <w:p w14:paraId="7DFA1918" w14:textId="77777777" w:rsidR="009A6D0D" w:rsidRDefault="00113EFE">
                <w:pPr>
                  <w:ind w:left="20"/>
                  <w:rPr>
                    <w:rFonts w:ascii="Arial Narrow" w:eastAsia="Arial Narrow" w:hAnsi="Arial Narrow" w:cs="Arial Narrow"/>
                  </w:rPr>
                </w:pP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>ple</w:t>
                </w:r>
                <w:r>
                  <w:rPr>
                    <w:rFonts w:ascii="Arial Narrow" w:eastAsia="Arial Narrow" w:hAnsi="Arial Narrow" w:cs="Arial Narrow"/>
                    <w:i/>
                    <w:spacing w:val="-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ased</w:t>
                </w:r>
                <w:r>
                  <w:rPr>
                    <w:rFonts w:ascii="Arial Narrow" w:eastAsia="Arial Narrow" w:hAnsi="Arial Narrow" w:cs="Arial Narrow"/>
                    <w:i/>
                    <w:spacing w:val="-2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On</w:t>
                </w:r>
                <w:r>
                  <w:rPr>
                    <w:rFonts w:ascii="Arial Narrow" w:eastAsia="Arial Narrow" w:hAnsi="Arial Narrow" w:cs="Arial Narrow"/>
                    <w:i/>
                    <w:spacing w:val="-2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Resu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>e</w:t>
                </w:r>
                <w:r>
                  <w:rPr>
                    <w:rFonts w:ascii="Arial Narrow" w:eastAsia="Arial Narrow" w:hAnsi="Arial Narrow" w:cs="Arial Narrow"/>
                    <w:i/>
                    <w:spacing w:val="-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in</w:t>
                </w:r>
                <w:r>
                  <w:rPr>
                    <w:rFonts w:ascii="Arial Narrow" w:eastAsia="Arial Narrow" w:hAnsi="Arial Narrow" w:cs="Arial Narrow"/>
                    <w:i/>
                    <w:spacing w:val="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i/>
                    <w:spacing w:val="3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i/>
                  </w:rPr>
                  <w:t>st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Resu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>es</w:t>
                </w:r>
                <w:r>
                  <w:rPr>
                    <w:rFonts w:ascii="Arial Narrow" w:eastAsia="Arial Narrow" w:hAnsi="Arial Narrow" w:cs="Arial Narrow"/>
                    <w:i/>
                    <w:spacing w:val="-7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for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College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i/>
                  </w:rPr>
                  <w:t>tu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i/>
                  </w:rPr>
                  <w:t>e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i/>
                  </w:rPr>
                  <w:t>ts</w:t>
                </w:r>
                <w:r>
                  <w:rPr>
                    <w:rFonts w:ascii="Arial Narrow" w:eastAsia="Arial Narrow" w:hAnsi="Arial Narrow" w:cs="Arial Narrow"/>
                    <w:i/>
                    <w:spacing w:val="-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i/>
                  </w:rPr>
                  <w:t>d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New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G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i/>
                  </w:rPr>
                  <w:t>s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by</w:t>
                </w:r>
                <w:r>
                  <w:rPr>
                    <w:rFonts w:ascii="Arial Narrow" w:eastAsia="Arial Narrow" w:hAnsi="Arial Narrow" w:cs="Arial Narrow"/>
                    <w:i/>
                    <w:spacing w:val="-2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i/>
                  </w:rPr>
                  <w:t>o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i/>
                  </w:rPr>
                  <w:t>ise</w:t>
                </w:r>
                <w:r>
                  <w:rPr>
                    <w:rFonts w:ascii="Arial Narrow" w:eastAsia="Arial Narrow" w:hAnsi="Arial Narrow" w:cs="Arial Narrow"/>
                    <w:i/>
                    <w:spacing w:val="-5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 xml:space="preserve">.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K</w:t>
                </w:r>
                <w:r>
                  <w:rPr>
                    <w:rFonts w:ascii="Arial Narrow" w:eastAsia="Arial Narrow" w:hAnsi="Arial Narrow" w:cs="Arial Narrow"/>
                    <w:i/>
                  </w:rPr>
                  <w:t>u</w:t>
                </w:r>
                <w:r>
                  <w:rPr>
                    <w:rFonts w:ascii="Arial Narrow" w:eastAsia="Arial Narrow" w:hAnsi="Arial Narrow" w:cs="Arial Narrow"/>
                    <w:i/>
                    <w:spacing w:val="3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i/>
                  </w:rPr>
                  <w:t>sma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i/>
                  </w:rPr>
                  <w:t>k.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6D521" w14:textId="77777777" w:rsidR="009A6D0D" w:rsidRDefault="00113EFE">
    <w:pPr>
      <w:spacing w:line="200" w:lineRule="exact"/>
    </w:pPr>
    <w:r>
      <w:pict w14:anchorId="05FDE615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pt;margin-top:36.4pt;width:542.1pt;height:27.65pt;z-index:-2549;mso-position-horizontal-relative:page;mso-position-vertical-relative:page" filled="f" stroked="f">
          <v:textbox inset="0,0,0,0">
            <w:txbxContent>
              <w:p w14:paraId="1894D6BD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SAMPLE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3: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til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zed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hi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h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igh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ca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mic ac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h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ve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ts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f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sch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rsh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ip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/aw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rd a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spacing w:val="2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ti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 xml:space="preserve">s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ab/>
                </w:r>
              </w:p>
              <w:p w14:paraId="20FEBEBE" w14:textId="77777777" w:rsidR="009A6D0D" w:rsidRDefault="00113EFE">
                <w:pPr>
                  <w:ind w:left="20"/>
                  <w:rPr>
                    <w:rFonts w:ascii="Arial Narrow" w:eastAsia="Arial Narrow" w:hAnsi="Arial Narrow" w:cs="Arial Narrow"/>
                  </w:rPr>
                </w:pP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>ple</w:t>
                </w:r>
                <w:r>
                  <w:rPr>
                    <w:rFonts w:ascii="Arial Narrow" w:eastAsia="Arial Narrow" w:hAnsi="Arial Narrow" w:cs="Arial Narrow"/>
                    <w:i/>
                    <w:spacing w:val="-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ased</w:t>
                </w:r>
                <w:r>
                  <w:rPr>
                    <w:rFonts w:ascii="Arial Narrow" w:eastAsia="Arial Narrow" w:hAnsi="Arial Narrow" w:cs="Arial Narrow"/>
                    <w:i/>
                    <w:spacing w:val="-2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On</w:t>
                </w:r>
                <w:r>
                  <w:rPr>
                    <w:rFonts w:ascii="Arial Narrow" w:eastAsia="Arial Narrow" w:hAnsi="Arial Narrow" w:cs="Arial Narrow"/>
                    <w:i/>
                    <w:spacing w:val="-2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Resu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>e</w:t>
                </w:r>
                <w:r>
                  <w:rPr>
                    <w:rFonts w:ascii="Arial Narrow" w:eastAsia="Arial Narrow" w:hAnsi="Arial Narrow" w:cs="Arial Narrow"/>
                    <w:i/>
                    <w:spacing w:val="-6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in</w:t>
                </w:r>
                <w:r>
                  <w:rPr>
                    <w:rFonts w:ascii="Arial Narrow" w:eastAsia="Arial Narrow" w:hAnsi="Arial Narrow" w:cs="Arial Narrow"/>
                    <w:i/>
                    <w:spacing w:val="4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i/>
                    <w:spacing w:val="3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i/>
                  </w:rPr>
                  <w:t>st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Resu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>es</w:t>
                </w:r>
                <w:r>
                  <w:rPr>
                    <w:rFonts w:ascii="Arial Narrow" w:eastAsia="Arial Narrow" w:hAnsi="Arial Narrow" w:cs="Arial Narrow"/>
                    <w:i/>
                    <w:spacing w:val="-7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for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College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i/>
                  </w:rPr>
                  <w:t>tu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i/>
                  </w:rPr>
                  <w:t>e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i/>
                  </w:rPr>
                  <w:t>ts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i/>
                  </w:rPr>
                  <w:t>d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New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G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i/>
                  </w:rPr>
                  <w:t>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i/>
                  </w:rPr>
                  <w:t>s</w:t>
                </w:r>
                <w:r>
                  <w:rPr>
                    <w:rFonts w:ascii="Arial Narrow" w:eastAsia="Arial Narrow" w:hAnsi="Arial Narrow" w:cs="Arial Narrow"/>
                    <w:i/>
                    <w:spacing w:val="-3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</w:rPr>
                  <w:t>by</w:t>
                </w:r>
                <w:r>
                  <w:rPr>
                    <w:rFonts w:ascii="Arial Narrow" w:eastAsia="Arial Narrow" w:hAnsi="Arial Narrow" w:cs="Arial Narrow"/>
                    <w:i/>
                    <w:spacing w:val="-2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i/>
                  </w:rPr>
                  <w:t>o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i/>
                  </w:rPr>
                  <w:t>ise</w:t>
                </w:r>
                <w:r>
                  <w:rPr>
                    <w:rFonts w:ascii="Arial Narrow" w:eastAsia="Arial Narrow" w:hAnsi="Arial Narrow" w:cs="Arial Narrow"/>
                    <w:i/>
                    <w:spacing w:val="-5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i/>
                  </w:rPr>
                  <w:t xml:space="preserve">. </w:t>
                </w:r>
                <w:r>
                  <w:rPr>
                    <w:rFonts w:ascii="Arial Narrow" w:eastAsia="Arial Narrow" w:hAnsi="Arial Narrow" w:cs="Arial Narrow"/>
                    <w:i/>
                    <w:spacing w:val="-1"/>
                  </w:rPr>
                  <w:t>K</w:t>
                </w:r>
                <w:r>
                  <w:rPr>
                    <w:rFonts w:ascii="Arial Narrow" w:eastAsia="Arial Narrow" w:hAnsi="Arial Narrow" w:cs="Arial Narrow"/>
                    <w:i/>
                  </w:rPr>
                  <w:t>u</w:t>
                </w:r>
                <w:r>
                  <w:rPr>
                    <w:rFonts w:ascii="Arial Narrow" w:eastAsia="Arial Narrow" w:hAnsi="Arial Narrow" w:cs="Arial Narrow"/>
                    <w:i/>
                    <w:spacing w:val="3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i/>
                  </w:rPr>
                  <w:t>sma</w:t>
                </w:r>
                <w:r>
                  <w:rPr>
                    <w:rFonts w:ascii="Arial Narrow" w:eastAsia="Arial Narrow" w:hAnsi="Arial Narrow" w:cs="Arial Narrow"/>
                    <w:i/>
                    <w:spacing w:val="1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i/>
                  </w:rPr>
                  <w:t>k.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40F12" w14:textId="77777777" w:rsidR="009A6D0D" w:rsidRDefault="00113EFE">
    <w:pPr>
      <w:spacing w:line="200" w:lineRule="exact"/>
    </w:pPr>
    <w:r>
      <w:pict w14:anchorId="7870777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36.4pt;width:542.1pt;height:16.05pt;z-index:-2548;mso-position-horizontal-relative:page;mso-position-vertical-relative:page" filled="f" stroked="f">
          <v:textbox inset="0,0,0,0">
            <w:txbxContent>
              <w:p w14:paraId="55F99B3A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SAMPLE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4: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til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zed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hi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h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igh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pacing w:val="3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ca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mic pr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j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/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co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rses w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he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 xml:space="preserve"> the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re is l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/no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work e</w:t>
                </w:r>
                <w:r>
                  <w:rPr>
                    <w:rFonts w:ascii="Arial Narrow" w:eastAsia="Arial Narrow" w:hAnsi="Arial Narrow" w:cs="Arial Narrow"/>
                    <w:spacing w:val="-3"/>
                    <w:sz w:val="28"/>
                    <w:szCs w:val="28"/>
                    <w:u w:val="thick" w:color="000000"/>
                  </w:rPr>
                  <w:t>x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pe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ri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 xml:space="preserve">ce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F816C" w14:textId="77777777" w:rsidR="009A6D0D" w:rsidRDefault="00113EFE">
    <w:pPr>
      <w:spacing w:line="200" w:lineRule="exact"/>
    </w:pPr>
    <w:r>
      <w:pict w14:anchorId="0DA2EC4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36.4pt;width:542.1pt;height:16.05pt;z-index:-2547;mso-position-horizontal-relative:page;mso-position-vertical-relative:page" filled="f" stroked="f">
          <v:textbox inset="0,0,0,0">
            <w:txbxContent>
              <w:p w14:paraId="11DFF1B5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SAMPLE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5: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til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zed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f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app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ly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g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-cam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po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>siti</w:t>
                </w:r>
                <w:r>
                  <w:rPr>
                    <w:rFonts w:ascii="Arial Narrow" w:eastAsia="Arial Narrow" w:hAnsi="Arial Narrow" w:cs="Arial Narrow"/>
                    <w:spacing w:val="-2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spacing w:val="-1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 xml:space="preserve">s </w:t>
                </w:r>
                <w:r>
                  <w:rPr>
                    <w:rFonts w:ascii="Arial Narrow" w:eastAsia="Arial Narrow" w:hAnsi="Arial Narrow" w:cs="Arial Narrow"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76A6" w14:textId="54368B01" w:rsidR="009A6D0D" w:rsidRDefault="009A6D0D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7F449" w14:textId="77777777" w:rsidR="009A6D0D" w:rsidRDefault="00113EFE">
    <w:pPr>
      <w:spacing w:line="200" w:lineRule="exact"/>
    </w:pPr>
    <w:r>
      <w:pict w14:anchorId="57F78C81"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35pt;margin-top:36.4pt;width:542.1pt;height:16.05pt;z-index:-2561;mso-position-horizontal-relative:page;mso-position-vertical-relative:page" filled="f" stroked="f">
          <v:textbox inset="0,0,0,0">
            <w:txbxContent>
              <w:p w14:paraId="6A0E7ACE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J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ECT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 xml:space="preserve">VES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C4152" w14:textId="77777777" w:rsidR="009A6D0D" w:rsidRDefault="00113EFE">
    <w:pPr>
      <w:spacing w:line="200" w:lineRule="exact"/>
    </w:pPr>
    <w:r>
      <w:pict w14:anchorId="4ED61E42"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5pt;margin-top:36.4pt;width:542.1pt;height:16.05pt;z-index:-2560;mso-position-horizontal-relative:page;mso-position-vertical-relative:page" filled="f" stroked="f">
          <v:textbox inset="0,0,0,0">
            <w:txbxContent>
              <w:p w14:paraId="77576C03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SUMMA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 xml:space="preserve">IES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87C22" w14:textId="77777777" w:rsidR="009A6D0D" w:rsidRDefault="00113EFE">
    <w:pPr>
      <w:spacing w:line="200" w:lineRule="exact"/>
    </w:pPr>
    <w:r>
      <w:pict w14:anchorId="0753AB50"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35pt;margin-top:36.4pt;width:542.1pt;height:16.05pt;z-index:-2559;mso-position-horizontal-relative:page;mso-position-vertical-relative:page" filled="f" stroked="f">
          <v:textbox inset="0,0,0,0">
            <w:txbxContent>
              <w:p w14:paraId="3CD4CB61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RELEVA</w:t>
                </w:r>
                <w:r>
                  <w:rPr>
                    <w:rFonts w:ascii="Arial Narrow" w:eastAsia="Arial Narrow" w:hAnsi="Arial Narrow" w:cs="Arial Narrow"/>
                    <w:b/>
                    <w:spacing w:val="-3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b/>
                    <w:spacing w:val="-4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 xml:space="preserve">SES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E5294" w14:textId="77777777" w:rsidR="009A6D0D" w:rsidRDefault="00113EFE">
    <w:pPr>
      <w:spacing w:line="200" w:lineRule="exact"/>
    </w:pPr>
    <w:r>
      <w:pict w14:anchorId="2FDFCDAB"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35pt;margin-top:36.4pt;width:542.1pt;height:16.05pt;z-index:-2558;mso-position-horizontal-relative:page;mso-position-vertical-relative:page" filled="f" stroked="f">
          <v:textbox inset="0,0,0,0">
            <w:txbxContent>
              <w:p w14:paraId="540C48F1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D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EM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C P</w:t>
                </w:r>
                <w:r>
                  <w:rPr>
                    <w:rFonts w:ascii="Arial Narrow" w:eastAsia="Arial Narrow" w:hAnsi="Arial Narrow" w:cs="Arial Narrow"/>
                    <w:b/>
                    <w:spacing w:val="-3"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J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EC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 xml:space="preserve">S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11DE" w14:textId="77777777" w:rsidR="009A6D0D" w:rsidRDefault="00113EFE">
    <w:pPr>
      <w:spacing w:line="200" w:lineRule="exact"/>
    </w:pPr>
    <w:r>
      <w:pict w14:anchorId="37E1D60A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5pt;margin-top:36.4pt;width:542.1pt;height:16.05pt;z-index:-2557;mso-position-horizontal-relative:page;mso-position-vertical-relative:page" filled="f" stroked="f">
          <v:textbox inset="0,0,0,0">
            <w:txbxContent>
              <w:p w14:paraId="06D7D6F4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RES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U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/AC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>M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HMENT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spacing w:val="-3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EME</w:t>
                </w:r>
                <w:r>
                  <w:rPr>
                    <w:rFonts w:ascii="Arial Narrow" w:eastAsia="Arial Narrow" w:hAnsi="Arial Narrow" w:cs="Arial Narrow"/>
                    <w:b/>
                    <w:spacing w:val="-3"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 xml:space="preserve">S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A6C7" w14:textId="77777777" w:rsidR="009A6D0D" w:rsidRDefault="00113EFE">
    <w:pPr>
      <w:spacing w:line="200" w:lineRule="exact"/>
    </w:pPr>
    <w:r>
      <w:pict w14:anchorId="6DDD0AF5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5pt;margin-top:36.4pt;width:542.1pt;height:16.05pt;z-index:-2556;mso-position-horizontal-relative:page;mso-position-vertical-relative:page" filled="f" stroked="f">
          <v:textbox inset="0,0,0,0">
            <w:txbxContent>
              <w:p w14:paraId="2E1C8F3A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NSFER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spacing w:val="-3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SK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LL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 xml:space="preserve">S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8355B" w14:textId="77777777" w:rsidR="009A6D0D" w:rsidRDefault="00113EFE">
    <w:pPr>
      <w:spacing w:line="200" w:lineRule="exact"/>
    </w:pPr>
    <w:r>
      <w:pict w14:anchorId="53FA443A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5pt;margin-top:36.4pt;width:542.1pt;height:16.05pt;z-index:-2555;mso-position-horizontal-relative:page;mso-position-vertical-relative:page" filled="f" stroked="f">
          <v:textbox inset="0,0,0,0">
            <w:txbxContent>
              <w:p w14:paraId="1EA96EE4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R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NSFER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spacing w:val="-3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E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SK</w:t>
                </w:r>
                <w:r>
                  <w:rPr>
                    <w:rFonts w:ascii="Arial Narrow" w:eastAsia="Arial Narrow" w:hAnsi="Arial Narrow" w:cs="Arial Narrow"/>
                    <w:b/>
                    <w:spacing w:val="-2"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LL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S: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SAM</w:t>
                </w:r>
                <w:r>
                  <w:rPr>
                    <w:rFonts w:ascii="Arial Narrow" w:eastAsia="Arial Narrow" w:hAnsi="Arial Narrow" w:cs="Arial Narrow"/>
                    <w:b/>
                    <w:spacing w:val="-3"/>
                    <w:sz w:val="28"/>
                    <w:szCs w:val="28"/>
                    <w:u w:val="thick" w:color="000000"/>
                  </w:rPr>
                  <w:t>P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L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 xml:space="preserve">ES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85AE4" w14:textId="77777777" w:rsidR="009A6D0D" w:rsidRDefault="00113EFE">
    <w:pPr>
      <w:spacing w:line="200" w:lineRule="exact"/>
    </w:pPr>
    <w:r>
      <w:pict w14:anchorId="43183C36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5pt;margin-top:36.4pt;width:542.1pt;height:16.05pt;z-index:-2554;mso-position-horizontal-relative:page;mso-position-vertical-relative:page" filled="f" stroked="f">
          <v:textbox inset="0,0,0,0">
            <w:txbxContent>
              <w:p w14:paraId="2AF48A26" w14:textId="77777777" w:rsidR="009A6D0D" w:rsidRDefault="00113EFE">
                <w:pPr>
                  <w:tabs>
                    <w:tab w:val="left" w:pos="10820"/>
                  </w:tabs>
                  <w:spacing w:line="300" w:lineRule="exact"/>
                  <w:ind w:left="20" w:right="-42"/>
                  <w:rPr>
                    <w:rFonts w:ascii="Arial Narrow" w:eastAsia="Arial Narrow" w:hAnsi="Arial Narrow" w:cs="Arial Narrow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A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C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T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I</w:t>
                </w:r>
                <w:r>
                  <w:rPr>
                    <w:rFonts w:ascii="Arial Narrow" w:eastAsia="Arial Narrow" w:hAnsi="Arial Narrow" w:cs="Arial Narrow"/>
                    <w:b/>
                    <w:spacing w:val="1"/>
                    <w:sz w:val="28"/>
                    <w:szCs w:val="28"/>
                    <w:u w:val="thick" w:color="000000"/>
                  </w:rPr>
                  <w:t>O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N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 xml:space="preserve">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>VER</w:t>
                </w:r>
                <w:r>
                  <w:rPr>
                    <w:rFonts w:ascii="Arial Narrow" w:eastAsia="Arial Narrow" w:hAnsi="Arial Narrow" w:cs="Arial Narrow"/>
                    <w:b/>
                    <w:spacing w:val="-1"/>
                    <w:sz w:val="28"/>
                    <w:szCs w:val="28"/>
                    <w:u w:val="thick" w:color="000000"/>
                  </w:rPr>
                  <w:t>B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 xml:space="preserve">S </w:t>
                </w:r>
                <w:r>
                  <w:rPr>
                    <w:rFonts w:ascii="Arial Narrow" w:eastAsia="Arial Narrow" w:hAnsi="Arial Narrow" w:cs="Arial Narrow"/>
                    <w:b/>
                    <w:sz w:val="28"/>
                    <w:szCs w:val="28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7D5E9E"/>
    <w:multiLevelType w:val="multilevel"/>
    <w:tmpl w:val="39A022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D0D"/>
    <w:rsid w:val="00113EFE"/>
    <w:rsid w:val="00630982"/>
    <w:rsid w:val="009A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  <w14:docId w14:val="2CA5EDC0"/>
  <w15:docId w15:val="{844BE231-DC99-4651-8457-F18D65EC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30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0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3.xml"/><Relationship Id="rId3" Type="http://schemas.openxmlformats.org/officeDocument/2006/relationships/settings" Target="settings.xml"/><Relationship Id="rId21" Type="http://schemas.openxmlformats.org/officeDocument/2006/relationships/hyperlink" Target="mailto:snape@aaa.eee" TargetMode="External"/><Relationship Id="rId34" Type="http://schemas.openxmlformats.org/officeDocument/2006/relationships/header" Target="header17.xml"/><Relationship Id="rId7" Type="http://schemas.openxmlformats.org/officeDocument/2006/relationships/image" Target="media/image1.jpeg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yperlink" Target="mailto:giovanni@email.com" TargetMode="External"/><Relationship Id="rId33" Type="http://schemas.openxmlformats.org/officeDocument/2006/relationships/hyperlink" Target="mailto:Sbg454894@utdallas.ed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yperlink" Target="mailto:fowlisfair@aaa.eee" TargetMode="External"/><Relationship Id="rId29" Type="http://schemas.openxmlformats.org/officeDocument/2006/relationships/hyperlink" Target="mailto:sten@yahoo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header" Target="header12.xml"/><Relationship Id="rId32" Type="http://schemas.openxmlformats.org/officeDocument/2006/relationships/header" Target="header16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23" Type="http://schemas.openxmlformats.org/officeDocument/2006/relationships/hyperlink" Target="mailto:seekingsusan@aaa.eee" TargetMode="External"/><Relationship Id="rId28" Type="http://schemas.openxmlformats.org/officeDocument/2006/relationships/header" Target="header14.xml"/><Relationship Id="rId36" Type="http://schemas.openxmlformats.org/officeDocument/2006/relationships/header" Target="header18.xml"/><Relationship Id="rId10" Type="http://schemas.openxmlformats.org/officeDocument/2006/relationships/header" Target="header3.xml"/><Relationship Id="rId19" Type="http://schemas.openxmlformats.org/officeDocument/2006/relationships/hyperlink" Target="mailto:janedoeemail@utd.com" TargetMode="External"/><Relationship Id="rId31" Type="http://schemas.openxmlformats.org/officeDocument/2006/relationships/hyperlink" Target="mailto:merrill@gmail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yperlink" Target="mailto:pyramidhead@aaa.eee" TargetMode="External"/><Relationship Id="rId27" Type="http://schemas.openxmlformats.org/officeDocument/2006/relationships/hyperlink" Target="mailto:talia@email.com" TargetMode="External"/><Relationship Id="rId30" Type="http://schemas.openxmlformats.org/officeDocument/2006/relationships/header" Target="header15.xml"/><Relationship Id="rId35" Type="http://schemas.openxmlformats.org/officeDocument/2006/relationships/hyperlink" Target="mailto:king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5848</Words>
  <Characters>33337</Characters>
  <Application>Microsoft Office Word</Application>
  <DocSecurity>0</DocSecurity>
  <Lines>277</Lines>
  <Paragraphs>78</Paragraphs>
  <ScaleCrop>false</ScaleCrop>
  <Company/>
  <LinksUpToDate>false</LinksUpToDate>
  <CharactersWithSpaces>39107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2021-07-05T03:49:00Z</dcterms:created>
  <dcterms:modified xsi:type="dcterms:W3CDTF">2021-07-05T04:05:00Z</dcterms:modified>
</cp:coreProperties>
</file>